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FB4" w:rsidRPr="00AA5FB4" w:rsidRDefault="00AA5FB4" w:rsidP="00AA5FB4">
      <w:pPr>
        <w:keepNext/>
        <w:spacing w:after="0" w:line="240" w:lineRule="auto"/>
        <w:jc w:val="center"/>
        <w:outlineLvl w:val="1"/>
        <w:rPr>
          <w:rFonts w:ascii="Times New Roman" w:eastAsia="Times New Roman" w:hAnsi="Times New Roman" w:cs="Times New Roman"/>
          <w:b/>
          <w:bCs/>
          <w:iCs/>
          <w:sz w:val="24"/>
          <w:szCs w:val="28"/>
        </w:rPr>
      </w:pPr>
      <w:bookmarkStart w:id="0" w:name="_Toc428261175"/>
      <w:r w:rsidRPr="00AA5FB4">
        <w:rPr>
          <w:rFonts w:ascii="Times New Roman" w:eastAsia="Times New Roman" w:hAnsi="Times New Roman" w:cs="Times New Roman"/>
          <w:b/>
          <w:bCs/>
          <w:iCs/>
          <w:sz w:val="24"/>
          <w:szCs w:val="28"/>
        </w:rPr>
        <w:t>“ KADIN HASTALIKLARI VE DOĞUM ” STAJ AMAÇ VE PROGRAM KAZANIMLARI</w:t>
      </w:r>
      <w:bookmarkEnd w:id="0"/>
    </w:p>
    <w:p w:rsidR="00AA5FB4" w:rsidRPr="00AA5FB4" w:rsidRDefault="00AA5FB4" w:rsidP="00AA5FB4">
      <w:pPr>
        <w:spacing w:after="0" w:line="240" w:lineRule="auto"/>
        <w:rPr>
          <w:rFonts w:ascii="Times New Roman" w:eastAsia="Times New Roman" w:hAnsi="Times New Roman" w:cs="Times New Roman"/>
          <w:color w:val="000000" w:themeColor="text1"/>
          <w:sz w:val="24"/>
          <w:szCs w:val="24"/>
          <w:lang w:eastAsia="en-US"/>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AA5FB4" w:rsidRPr="00AA5FB4" w:rsidTr="00512D18">
        <w:trPr>
          <w:trHeight w:val="339"/>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 xml:space="preserve">Staj Kodu </w:t>
            </w:r>
          </w:p>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Adı</w:t>
            </w:r>
          </w:p>
        </w:tc>
        <w:tc>
          <w:tcPr>
            <w:tcW w:w="708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5.KHD</w:t>
            </w:r>
          </w:p>
          <w:p w:rsidR="00AA5FB4" w:rsidRPr="00AA5FB4" w:rsidRDefault="00AA5FB4" w:rsidP="00AA5FB4">
            <w:pPr>
              <w:spacing w:after="0" w:line="240" w:lineRule="auto"/>
              <w:rPr>
                <w:rFonts w:ascii="Times New Roman" w:eastAsia="Times New Roman" w:hAnsi="Times New Roman" w:cs="Times New Roman"/>
                <w:sz w:val="20"/>
                <w:szCs w:val="20"/>
              </w:rPr>
            </w:pPr>
            <w:r w:rsidRPr="00AA5FB4">
              <w:rPr>
                <w:rFonts w:ascii="Times New Roman" w:eastAsia="Times New Roman" w:hAnsi="Times New Roman" w:cs="Times New Roman"/>
                <w:b/>
                <w:bCs/>
                <w:sz w:val="20"/>
                <w:szCs w:val="20"/>
              </w:rPr>
              <w:t>Kadın Hastalıkları ve Doğum</w:t>
            </w:r>
          </w:p>
        </w:tc>
      </w:tr>
      <w:tr w:rsidR="00AA5FB4" w:rsidRPr="00AA5FB4" w:rsidTr="00512D18">
        <w:trPr>
          <w:trHeight w:val="237"/>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Staj Yılı</w:t>
            </w:r>
          </w:p>
        </w:tc>
        <w:tc>
          <w:tcPr>
            <w:tcW w:w="7087" w:type="dxa"/>
          </w:tcPr>
          <w:p w:rsidR="00AA5FB4" w:rsidRPr="00AA5FB4" w:rsidRDefault="00AA5FB4" w:rsidP="00AA5FB4">
            <w:pPr>
              <w:spacing w:after="0" w:line="240" w:lineRule="auto"/>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5</w:t>
            </w:r>
          </w:p>
        </w:tc>
      </w:tr>
      <w:tr w:rsidR="00AA5FB4" w:rsidRPr="00AA5FB4" w:rsidTr="00512D18">
        <w:trPr>
          <w:trHeight w:val="155"/>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Staj Süresi</w:t>
            </w:r>
          </w:p>
        </w:tc>
        <w:tc>
          <w:tcPr>
            <w:tcW w:w="7087" w:type="dxa"/>
          </w:tcPr>
          <w:p w:rsidR="00AA5FB4" w:rsidRPr="00AA5FB4" w:rsidRDefault="00AA5FB4" w:rsidP="00AA5FB4">
            <w:pPr>
              <w:spacing w:after="0" w:line="240" w:lineRule="auto"/>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30 gün</w:t>
            </w:r>
          </w:p>
        </w:tc>
      </w:tr>
      <w:tr w:rsidR="00AA5FB4" w:rsidRPr="00AA5FB4" w:rsidTr="00512D18">
        <w:trPr>
          <w:trHeight w:val="237"/>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proofErr w:type="gramStart"/>
            <w:r w:rsidRPr="00AA5FB4">
              <w:rPr>
                <w:rFonts w:ascii="Times New Roman" w:eastAsia="Times New Roman" w:hAnsi="Times New Roman" w:cs="Times New Roman"/>
                <w:b/>
                <w:bCs/>
                <w:sz w:val="20"/>
                <w:szCs w:val="20"/>
              </w:rPr>
              <w:t>Staj  Kredisi</w:t>
            </w:r>
            <w:proofErr w:type="gramEnd"/>
          </w:p>
        </w:tc>
        <w:tc>
          <w:tcPr>
            <w:tcW w:w="7087" w:type="dxa"/>
          </w:tcPr>
          <w:p w:rsidR="00AA5FB4" w:rsidRPr="00AA5FB4" w:rsidRDefault="00AA5FB4" w:rsidP="00AA5FB4">
            <w:pPr>
              <w:spacing w:after="0" w:line="240" w:lineRule="auto"/>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12</w:t>
            </w:r>
          </w:p>
        </w:tc>
      </w:tr>
      <w:tr w:rsidR="00AA5FB4" w:rsidRPr="00AA5FB4" w:rsidTr="00512D18">
        <w:tc>
          <w:tcPr>
            <w:tcW w:w="2197" w:type="dxa"/>
          </w:tcPr>
          <w:p w:rsidR="00AA5FB4" w:rsidRPr="00AA5FB4" w:rsidRDefault="00AA5FB4" w:rsidP="00AA5FB4">
            <w:pPr>
              <w:spacing w:after="0" w:line="240" w:lineRule="auto"/>
              <w:rPr>
                <w:rFonts w:ascii="Times New Roman" w:eastAsia="Times New Roman" w:hAnsi="Times New Roman" w:cs="Times New Roman"/>
                <w:b/>
                <w:bCs/>
                <w:color w:val="000000"/>
                <w:sz w:val="20"/>
                <w:szCs w:val="20"/>
              </w:rPr>
            </w:pPr>
            <w:r w:rsidRPr="00AA5FB4">
              <w:rPr>
                <w:rFonts w:ascii="Times New Roman" w:eastAsia="Times New Roman" w:hAnsi="Times New Roman" w:cs="Times New Roman"/>
                <w:b/>
                <w:bCs/>
                <w:color w:val="000000"/>
                <w:sz w:val="20"/>
                <w:szCs w:val="20"/>
              </w:rPr>
              <w:t xml:space="preserve">Staj Türü </w:t>
            </w:r>
          </w:p>
        </w:tc>
        <w:tc>
          <w:tcPr>
            <w:tcW w:w="7087" w:type="dxa"/>
          </w:tcPr>
          <w:p w:rsidR="00AA5FB4" w:rsidRPr="00AA5FB4" w:rsidRDefault="00AA5FB4" w:rsidP="00AA5FB4">
            <w:pPr>
              <w:spacing w:after="0" w:line="240" w:lineRule="auto"/>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Zorunlu</w:t>
            </w:r>
          </w:p>
        </w:tc>
      </w:tr>
      <w:tr w:rsidR="00AA5FB4" w:rsidRPr="00AA5FB4" w:rsidTr="00512D18">
        <w:trPr>
          <w:trHeight w:val="237"/>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Staj Sorumlusu</w:t>
            </w:r>
          </w:p>
        </w:tc>
        <w:tc>
          <w:tcPr>
            <w:tcW w:w="7087" w:type="dxa"/>
          </w:tcPr>
          <w:p w:rsidR="00AA5FB4" w:rsidRPr="00AA5FB4" w:rsidRDefault="00AA5FB4" w:rsidP="00AA5FB4">
            <w:pPr>
              <w:spacing w:after="0" w:line="240" w:lineRule="auto"/>
              <w:ind w:left="355" w:hanging="283"/>
              <w:rPr>
                <w:rFonts w:ascii="Times New Roman" w:eastAsia="Times New Roman" w:hAnsi="Times New Roman" w:cs="Times New Roman"/>
                <w:sz w:val="20"/>
                <w:szCs w:val="20"/>
              </w:rPr>
            </w:pPr>
          </w:p>
        </w:tc>
      </w:tr>
      <w:tr w:rsidR="00AA5FB4" w:rsidRPr="00AA5FB4" w:rsidTr="00512D18">
        <w:trPr>
          <w:trHeight w:val="515"/>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Ders Veren Öğretim Elemanları</w:t>
            </w:r>
          </w:p>
        </w:tc>
        <w:tc>
          <w:tcPr>
            <w:tcW w:w="7087" w:type="dxa"/>
          </w:tcPr>
          <w:p w:rsidR="00AA5FB4" w:rsidRPr="00AA5FB4" w:rsidRDefault="00AA5FB4" w:rsidP="00AA5FB4">
            <w:pPr>
              <w:spacing w:after="0" w:line="240" w:lineRule="auto"/>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 xml:space="preserve">Prof. Dr. Çetin Çelik, </w:t>
            </w:r>
            <w:proofErr w:type="spellStart"/>
            <w:r w:rsidRPr="00AA5FB4">
              <w:rPr>
                <w:rFonts w:ascii="Times New Roman" w:eastAsia="Times New Roman" w:hAnsi="Times New Roman" w:cs="Times New Roman"/>
                <w:sz w:val="20"/>
                <w:szCs w:val="20"/>
              </w:rPr>
              <w:t>Yard</w:t>
            </w:r>
            <w:proofErr w:type="spellEnd"/>
            <w:r w:rsidRPr="00AA5FB4">
              <w:rPr>
                <w:rFonts w:ascii="Times New Roman" w:eastAsia="Times New Roman" w:hAnsi="Times New Roman" w:cs="Times New Roman"/>
                <w:sz w:val="20"/>
                <w:szCs w:val="20"/>
              </w:rPr>
              <w:t xml:space="preserve">. Doç. Dr. </w:t>
            </w:r>
            <w:proofErr w:type="spellStart"/>
            <w:r w:rsidRPr="00AA5FB4">
              <w:rPr>
                <w:rFonts w:ascii="Times New Roman" w:eastAsia="Times New Roman" w:hAnsi="Times New Roman" w:cs="Times New Roman"/>
                <w:sz w:val="20"/>
                <w:szCs w:val="20"/>
              </w:rPr>
              <w:t>Aybike</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Tazegül</w:t>
            </w:r>
            <w:proofErr w:type="spellEnd"/>
            <w:r w:rsidRPr="00AA5FB4">
              <w:rPr>
                <w:rFonts w:ascii="Times New Roman" w:eastAsia="Times New Roman" w:hAnsi="Times New Roman" w:cs="Times New Roman"/>
                <w:sz w:val="20"/>
                <w:szCs w:val="20"/>
              </w:rPr>
              <w:t xml:space="preserve"> Pekin, </w:t>
            </w:r>
            <w:proofErr w:type="spellStart"/>
            <w:r w:rsidRPr="00AA5FB4">
              <w:rPr>
                <w:rFonts w:ascii="Times New Roman" w:eastAsia="Times New Roman" w:hAnsi="Times New Roman" w:cs="Times New Roman"/>
                <w:sz w:val="20"/>
                <w:szCs w:val="20"/>
              </w:rPr>
              <w:t>Yard</w:t>
            </w:r>
            <w:proofErr w:type="spellEnd"/>
            <w:r w:rsidRPr="00AA5FB4">
              <w:rPr>
                <w:rFonts w:ascii="Times New Roman" w:eastAsia="Times New Roman" w:hAnsi="Times New Roman" w:cs="Times New Roman"/>
                <w:sz w:val="20"/>
                <w:szCs w:val="20"/>
              </w:rPr>
              <w:t xml:space="preserve">. Doç. Dr. Özlem Seçilmiş </w:t>
            </w:r>
            <w:proofErr w:type="spellStart"/>
            <w:r w:rsidRPr="00AA5FB4">
              <w:rPr>
                <w:rFonts w:ascii="Times New Roman" w:eastAsia="Times New Roman" w:hAnsi="Times New Roman" w:cs="Times New Roman"/>
                <w:sz w:val="20"/>
                <w:szCs w:val="20"/>
              </w:rPr>
              <w:t>Kerimoğlu</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Yard</w:t>
            </w:r>
            <w:proofErr w:type="spellEnd"/>
            <w:r w:rsidRPr="00AA5FB4">
              <w:rPr>
                <w:rFonts w:ascii="Times New Roman" w:eastAsia="Times New Roman" w:hAnsi="Times New Roman" w:cs="Times New Roman"/>
                <w:sz w:val="20"/>
                <w:szCs w:val="20"/>
              </w:rPr>
              <w:t xml:space="preserve">. Doç. Dr. </w:t>
            </w:r>
            <w:proofErr w:type="spellStart"/>
            <w:r w:rsidRPr="00AA5FB4">
              <w:rPr>
                <w:rFonts w:ascii="Times New Roman" w:eastAsia="Times New Roman" w:hAnsi="Times New Roman" w:cs="Times New Roman"/>
                <w:sz w:val="20"/>
                <w:szCs w:val="20"/>
              </w:rPr>
              <w:t>Setenay</w:t>
            </w:r>
            <w:proofErr w:type="spellEnd"/>
            <w:r w:rsidRPr="00AA5FB4">
              <w:rPr>
                <w:rFonts w:ascii="Times New Roman" w:eastAsia="Times New Roman" w:hAnsi="Times New Roman" w:cs="Times New Roman"/>
                <w:sz w:val="20"/>
                <w:szCs w:val="20"/>
              </w:rPr>
              <w:t xml:space="preserve"> Arzu Yılmaz, </w:t>
            </w:r>
            <w:proofErr w:type="spellStart"/>
            <w:r w:rsidRPr="00AA5FB4">
              <w:rPr>
                <w:rFonts w:ascii="Times New Roman" w:eastAsia="Times New Roman" w:hAnsi="Times New Roman" w:cs="Times New Roman"/>
                <w:sz w:val="20"/>
                <w:szCs w:val="20"/>
              </w:rPr>
              <w:t>Yard</w:t>
            </w:r>
            <w:proofErr w:type="spellEnd"/>
            <w:r w:rsidRPr="00AA5FB4">
              <w:rPr>
                <w:rFonts w:ascii="Times New Roman" w:eastAsia="Times New Roman" w:hAnsi="Times New Roman" w:cs="Times New Roman"/>
                <w:sz w:val="20"/>
                <w:szCs w:val="20"/>
              </w:rPr>
              <w:t xml:space="preserve">. Doç. Dr. Ayşegül Kebapçılar, </w:t>
            </w:r>
            <w:proofErr w:type="spellStart"/>
            <w:r w:rsidRPr="00AA5FB4">
              <w:rPr>
                <w:rFonts w:ascii="Times New Roman" w:eastAsia="Times New Roman" w:hAnsi="Times New Roman" w:cs="Times New Roman"/>
                <w:sz w:val="20"/>
                <w:szCs w:val="20"/>
              </w:rPr>
              <w:t>Yard</w:t>
            </w:r>
            <w:proofErr w:type="spellEnd"/>
            <w:r w:rsidRPr="00AA5FB4">
              <w:rPr>
                <w:rFonts w:ascii="Times New Roman" w:eastAsia="Times New Roman" w:hAnsi="Times New Roman" w:cs="Times New Roman"/>
                <w:sz w:val="20"/>
                <w:szCs w:val="20"/>
              </w:rPr>
              <w:t xml:space="preserve">. Doç. </w:t>
            </w:r>
            <w:proofErr w:type="spellStart"/>
            <w:r w:rsidRPr="00AA5FB4">
              <w:rPr>
                <w:rFonts w:ascii="Times New Roman" w:eastAsia="Times New Roman" w:hAnsi="Times New Roman" w:cs="Times New Roman"/>
                <w:sz w:val="20"/>
                <w:szCs w:val="20"/>
              </w:rPr>
              <w:t>Dr.Mustafa</w:t>
            </w:r>
            <w:proofErr w:type="spellEnd"/>
            <w:r w:rsidRPr="00AA5FB4">
              <w:rPr>
                <w:rFonts w:ascii="Times New Roman" w:eastAsia="Times New Roman" w:hAnsi="Times New Roman" w:cs="Times New Roman"/>
                <w:sz w:val="20"/>
                <w:szCs w:val="20"/>
              </w:rPr>
              <w:t xml:space="preserve"> Gazi Uçar</w:t>
            </w:r>
          </w:p>
        </w:tc>
      </w:tr>
      <w:tr w:rsidR="00AA5FB4" w:rsidRPr="00AA5FB4" w:rsidTr="00512D18">
        <w:trPr>
          <w:trHeight w:val="913"/>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Staj Amacı</w:t>
            </w:r>
          </w:p>
          <w:p w:rsidR="00AA5FB4" w:rsidRPr="00AA5FB4" w:rsidRDefault="00AA5FB4" w:rsidP="00AA5FB4">
            <w:pPr>
              <w:spacing w:after="0" w:line="240" w:lineRule="auto"/>
              <w:rPr>
                <w:rFonts w:ascii="Times New Roman" w:eastAsia="Times New Roman" w:hAnsi="Times New Roman" w:cs="Times New Roman"/>
                <w:b/>
                <w:bCs/>
                <w:sz w:val="20"/>
                <w:szCs w:val="20"/>
              </w:rPr>
            </w:pPr>
          </w:p>
        </w:tc>
        <w:tc>
          <w:tcPr>
            <w:tcW w:w="7087" w:type="dxa"/>
          </w:tcPr>
          <w:p w:rsidR="00AA5FB4" w:rsidRPr="00AA5FB4" w:rsidRDefault="00AA5FB4" w:rsidP="00AA5FB4">
            <w:pPr>
              <w:spacing w:after="0" w:line="240" w:lineRule="auto"/>
              <w:rPr>
                <w:rFonts w:ascii="Times New Roman" w:eastAsia="Times New Roman" w:hAnsi="Times New Roman" w:cs="Times New Roman"/>
                <w:sz w:val="20"/>
                <w:szCs w:val="20"/>
              </w:rPr>
            </w:pPr>
            <w:proofErr w:type="spellStart"/>
            <w:r w:rsidRPr="00AA5FB4">
              <w:rPr>
                <w:rFonts w:ascii="Times New Roman" w:eastAsia="Times New Roman" w:hAnsi="Times New Roman" w:cs="Times New Roman"/>
                <w:sz w:val="20"/>
                <w:szCs w:val="20"/>
              </w:rPr>
              <w:t>Stajerler</w:t>
            </w:r>
            <w:proofErr w:type="spellEnd"/>
            <w:r w:rsidRPr="00AA5FB4">
              <w:rPr>
                <w:rFonts w:ascii="Times New Roman" w:eastAsia="Times New Roman" w:hAnsi="Times New Roman" w:cs="Times New Roman"/>
                <w:sz w:val="20"/>
                <w:szCs w:val="20"/>
              </w:rPr>
              <w:t xml:space="preserve"> sorumlu öğretim görevlisi ile pratikte yapılması gereken muayene ve gözlemeleri gereken muayene ve yöntemleri değerlendirir ve yorumlarlar. Her gün teorik ders öncesi hasta başında poliklinik izlemleri ve yatan olguya yönelik olgu </w:t>
            </w:r>
            <w:proofErr w:type="gramStart"/>
            <w:r w:rsidRPr="00AA5FB4">
              <w:rPr>
                <w:rFonts w:ascii="Times New Roman" w:eastAsia="Times New Roman" w:hAnsi="Times New Roman" w:cs="Times New Roman"/>
                <w:sz w:val="20"/>
                <w:szCs w:val="20"/>
              </w:rPr>
              <w:t>tartışmaları   sorumlu</w:t>
            </w:r>
            <w:proofErr w:type="gramEnd"/>
            <w:r w:rsidRPr="00AA5FB4">
              <w:rPr>
                <w:rFonts w:ascii="Times New Roman" w:eastAsia="Times New Roman" w:hAnsi="Times New Roman" w:cs="Times New Roman"/>
                <w:sz w:val="20"/>
                <w:szCs w:val="20"/>
              </w:rPr>
              <w:t xml:space="preserve"> öğretim görevlisi  ile birlikte yapılmaktadır.</w:t>
            </w:r>
          </w:p>
        </w:tc>
      </w:tr>
      <w:tr w:rsidR="00AA5FB4" w:rsidRPr="00AA5FB4" w:rsidTr="00512D18">
        <w:trPr>
          <w:trHeight w:val="1480"/>
        </w:trPr>
        <w:tc>
          <w:tcPr>
            <w:tcW w:w="2197" w:type="dxa"/>
          </w:tcPr>
          <w:p w:rsidR="00AA5FB4" w:rsidRPr="00AA5FB4" w:rsidRDefault="00AA5FB4" w:rsidP="00AA5FB4">
            <w:pPr>
              <w:spacing w:after="0" w:line="240" w:lineRule="auto"/>
              <w:rPr>
                <w:rFonts w:ascii="Times New Roman" w:eastAsia="Times New Roman" w:hAnsi="Times New Roman" w:cs="Times New Roman"/>
                <w:b/>
                <w:sz w:val="20"/>
                <w:szCs w:val="20"/>
              </w:rPr>
            </w:pPr>
            <w:r w:rsidRPr="00AA5FB4">
              <w:rPr>
                <w:rFonts w:ascii="Times New Roman" w:eastAsia="Times New Roman" w:hAnsi="Times New Roman" w:cs="Times New Roman"/>
                <w:b/>
                <w:sz w:val="20"/>
                <w:szCs w:val="20"/>
              </w:rPr>
              <w:t>Öğrenim Kazanımları</w:t>
            </w:r>
          </w:p>
          <w:p w:rsidR="00AA5FB4" w:rsidRPr="00AA5FB4" w:rsidRDefault="00AA5FB4" w:rsidP="00AA5FB4">
            <w:pPr>
              <w:spacing w:after="0" w:line="240" w:lineRule="auto"/>
              <w:rPr>
                <w:rFonts w:ascii="Times New Roman" w:eastAsia="Times New Roman" w:hAnsi="Times New Roman" w:cs="Times New Roman"/>
                <w:sz w:val="20"/>
                <w:szCs w:val="20"/>
              </w:rPr>
            </w:pPr>
          </w:p>
        </w:tc>
        <w:tc>
          <w:tcPr>
            <w:tcW w:w="7087" w:type="dxa"/>
          </w:tcPr>
          <w:p w:rsidR="00AA5FB4" w:rsidRPr="00AA5FB4" w:rsidRDefault="00AA5FB4" w:rsidP="00AA5FB4">
            <w:pPr>
              <w:spacing w:after="0" w:line="240" w:lineRule="auto"/>
              <w:jc w:val="both"/>
              <w:rPr>
                <w:rFonts w:ascii="Times New Roman" w:eastAsia="Times New Roman" w:hAnsi="Times New Roman" w:cs="Times New Roman"/>
                <w:b/>
                <w:bCs/>
                <w:sz w:val="20"/>
                <w:szCs w:val="20"/>
              </w:rPr>
            </w:pPr>
            <w:r w:rsidRPr="00AA5FB4">
              <w:rPr>
                <w:rFonts w:ascii="Times New Roman" w:eastAsia="Times New Roman" w:hAnsi="Times New Roman" w:cs="Times New Roman"/>
                <w:sz w:val="20"/>
                <w:szCs w:val="20"/>
              </w:rPr>
              <w:t xml:space="preserve">Kadın hastalıkları ve doğum muayene usullerinin, normal ve anormal gebelik takibi, normal ve anormal doğum </w:t>
            </w:r>
            <w:proofErr w:type="spellStart"/>
            <w:r w:rsidRPr="00AA5FB4">
              <w:rPr>
                <w:rFonts w:ascii="Times New Roman" w:eastAsia="Times New Roman" w:hAnsi="Times New Roman" w:cs="Times New Roman"/>
                <w:sz w:val="20"/>
                <w:szCs w:val="20"/>
              </w:rPr>
              <w:t>paternleri</w:t>
            </w:r>
            <w:proofErr w:type="spellEnd"/>
            <w:r w:rsidRPr="00AA5FB4">
              <w:rPr>
                <w:rFonts w:ascii="Times New Roman" w:eastAsia="Times New Roman" w:hAnsi="Times New Roman" w:cs="Times New Roman"/>
                <w:sz w:val="20"/>
                <w:szCs w:val="20"/>
              </w:rPr>
              <w:t xml:space="preserve">, gebelikle ilişkili </w:t>
            </w:r>
            <w:proofErr w:type="gramStart"/>
            <w:r w:rsidRPr="00AA5FB4">
              <w:rPr>
                <w:rFonts w:ascii="Times New Roman" w:eastAsia="Times New Roman" w:hAnsi="Times New Roman" w:cs="Times New Roman"/>
                <w:sz w:val="20"/>
                <w:szCs w:val="20"/>
              </w:rPr>
              <w:t>komplikasyonlar</w:t>
            </w:r>
            <w:proofErr w:type="gramEnd"/>
            <w:r w:rsidRPr="00AA5FB4">
              <w:rPr>
                <w:rFonts w:ascii="Times New Roman" w:eastAsia="Times New Roman" w:hAnsi="Times New Roman" w:cs="Times New Roman"/>
                <w:sz w:val="20"/>
                <w:szCs w:val="20"/>
              </w:rPr>
              <w:t xml:space="preserve">, bunların tanıları ve tedavi yaklaşımları; kadın </w:t>
            </w:r>
            <w:proofErr w:type="spellStart"/>
            <w:r w:rsidRPr="00AA5FB4">
              <w:rPr>
                <w:rFonts w:ascii="Times New Roman" w:eastAsia="Times New Roman" w:hAnsi="Times New Roman" w:cs="Times New Roman"/>
                <w:sz w:val="20"/>
                <w:szCs w:val="20"/>
              </w:rPr>
              <w:t>genital</w:t>
            </w:r>
            <w:proofErr w:type="spellEnd"/>
            <w:r w:rsidRPr="00AA5FB4">
              <w:rPr>
                <w:rFonts w:ascii="Times New Roman" w:eastAsia="Times New Roman" w:hAnsi="Times New Roman" w:cs="Times New Roman"/>
                <w:sz w:val="20"/>
                <w:szCs w:val="20"/>
              </w:rPr>
              <w:t xml:space="preserve"> sisteminin </w:t>
            </w:r>
            <w:proofErr w:type="spellStart"/>
            <w:r w:rsidRPr="00AA5FB4">
              <w:rPr>
                <w:rFonts w:ascii="Times New Roman" w:eastAsia="Times New Roman" w:hAnsi="Times New Roman" w:cs="Times New Roman"/>
                <w:sz w:val="20"/>
                <w:szCs w:val="20"/>
              </w:rPr>
              <w:t>benign</w:t>
            </w:r>
            <w:proofErr w:type="spellEnd"/>
            <w:r w:rsidRPr="00AA5FB4">
              <w:rPr>
                <w:rFonts w:ascii="Times New Roman" w:eastAsia="Times New Roman" w:hAnsi="Times New Roman" w:cs="Times New Roman"/>
                <w:sz w:val="20"/>
                <w:szCs w:val="20"/>
              </w:rPr>
              <w:t xml:space="preserve"> ve </w:t>
            </w:r>
            <w:proofErr w:type="spellStart"/>
            <w:r w:rsidRPr="00AA5FB4">
              <w:rPr>
                <w:rFonts w:ascii="Times New Roman" w:eastAsia="Times New Roman" w:hAnsi="Times New Roman" w:cs="Times New Roman"/>
                <w:sz w:val="20"/>
                <w:szCs w:val="20"/>
              </w:rPr>
              <w:t>malign</w:t>
            </w:r>
            <w:proofErr w:type="spellEnd"/>
            <w:r w:rsidRPr="00AA5FB4">
              <w:rPr>
                <w:rFonts w:ascii="Times New Roman" w:eastAsia="Times New Roman" w:hAnsi="Times New Roman" w:cs="Times New Roman"/>
                <w:sz w:val="20"/>
                <w:szCs w:val="20"/>
              </w:rPr>
              <w:t xml:space="preserve"> hastalıkları; bunların tanısı ve tedavi yaklaşımları; </w:t>
            </w:r>
            <w:proofErr w:type="spellStart"/>
            <w:r w:rsidRPr="00AA5FB4">
              <w:rPr>
                <w:rFonts w:ascii="Times New Roman" w:eastAsia="Times New Roman" w:hAnsi="Times New Roman" w:cs="Times New Roman"/>
                <w:sz w:val="20"/>
                <w:szCs w:val="20"/>
              </w:rPr>
              <w:t>menstrüelsiklusun</w:t>
            </w:r>
            <w:proofErr w:type="spellEnd"/>
            <w:r w:rsidRPr="00AA5FB4">
              <w:rPr>
                <w:rFonts w:ascii="Times New Roman" w:eastAsia="Times New Roman" w:hAnsi="Times New Roman" w:cs="Times New Roman"/>
                <w:sz w:val="20"/>
                <w:szCs w:val="20"/>
              </w:rPr>
              <w:t xml:space="preserve"> fizyolojik ve patolojik durumları; </w:t>
            </w:r>
            <w:proofErr w:type="spellStart"/>
            <w:r w:rsidRPr="00AA5FB4">
              <w:rPr>
                <w:rFonts w:ascii="Times New Roman" w:eastAsia="Times New Roman" w:hAnsi="Times New Roman" w:cs="Times New Roman"/>
                <w:sz w:val="20"/>
                <w:szCs w:val="20"/>
              </w:rPr>
              <w:t>infertilite</w:t>
            </w:r>
            <w:proofErr w:type="spellEnd"/>
            <w:r w:rsidRPr="00AA5FB4">
              <w:rPr>
                <w:rFonts w:ascii="Times New Roman" w:eastAsia="Times New Roman" w:hAnsi="Times New Roman" w:cs="Times New Roman"/>
                <w:sz w:val="20"/>
                <w:szCs w:val="20"/>
              </w:rPr>
              <w:t xml:space="preserve"> tanısı ve tedavi çeşitleri; </w:t>
            </w:r>
            <w:proofErr w:type="spellStart"/>
            <w:r w:rsidRPr="00AA5FB4">
              <w:rPr>
                <w:rFonts w:ascii="Times New Roman" w:eastAsia="Times New Roman" w:hAnsi="Times New Roman" w:cs="Times New Roman"/>
                <w:sz w:val="20"/>
                <w:szCs w:val="20"/>
              </w:rPr>
              <w:t>kontrasepsiyon</w:t>
            </w:r>
            <w:proofErr w:type="spellEnd"/>
            <w:r w:rsidRPr="00AA5FB4">
              <w:rPr>
                <w:rFonts w:ascii="Times New Roman" w:eastAsia="Times New Roman" w:hAnsi="Times New Roman" w:cs="Times New Roman"/>
                <w:sz w:val="20"/>
                <w:szCs w:val="20"/>
              </w:rPr>
              <w:t xml:space="preserve"> ve jinekolojik </w:t>
            </w:r>
            <w:proofErr w:type="spellStart"/>
            <w:r w:rsidRPr="00AA5FB4">
              <w:rPr>
                <w:rFonts w:ascii="Times New Roman" w:eastAsia="Times New Roman" w:hAnsi="Times New Roman" w:cs="Times New Roman"/>
                <w:sz w:val="20"/>
                <w:szCs w:val="20"/>
              </w:rPr>
              <w:t>malignitelerin</w:t>
            </w:r>
            <w:proofErr w:type="spellEnd"/>
            <w:r w:rsidRPr="00AA5FB4">
              <w:rPr>
                <w:rFonts w:ascii="Times New Roman" w:eastAsia="Times New Roman" w:hAnsi="Times New Roman" w:cs="Times New Roman"/>
                <w:sz w:val="20"/>
                <w:szCs w:val="20"/>
              </w:rPr>
              <w:t xml:space="preserve"> tarama tanı ve tedavileri ile ilgili teorik bilgilerin verilmesidir.</w:t>
            </w:r>
          </w:p>
        </w:tc>
      </w:tr>
      <w:tr w:rsidR="00AA5FB4" w:rsidRPr="00AA5FB4" w:rsidTr="00512D18">
        <w:trPr>
          <w:trHeight w:val="538"/>
        </w:trPr>
        <w:tc>
          <w:tcPr>
            <w:tcW w:w="2197" w:type="dxa"/>
          </w:tcPr>
          <w:p w:rsidR="00AA5FB4" w:rsidRPr="00AA5FB4" w:rsidRDefault="00AA5FB4" w:rsidP="00AA5FB4">
            <w:pPr>
              <w:spacing w:after="0" w:line="240" w:lineRule="auto"/>
              <w:rPr>
                <w:rFonts w:ascii="Times New Roman" w:eastAsia="Times New Roman" w:hAnsi="Times New Roman" w:cs="Times New Roman"/>
                <w:b/>
                <w:sz w:val="20"/>
                <w:szCs w:val="20"/>
              </w:rPr>
            </w:pPr>
            <w:r w:rsidRPr="00AA5FB4">
              <w:rPr>
                <w:rFonts w:ascii="Times New Roman" w:eastAsia="Times New Roman" w:hAnsi="Times New Roman" w:cs="Times New Roman"/>
                <w:b/>
                <w:sz w:val="20"/>
                <w:szCs w:val="20"/>
              </w:rPr>
              <w:t>Öğretme Yöntemleri</w:t>
            </w:r>
          </w:p>
          <w:p w:rsidR="00AA5FB4" w:rsidRPr="00AA5FB4" w:rsidRDefault="00AA5FB4" w:rsidP="00AA5FB4">
            <w:pPr>
              <w:spacing w:after="0" w:line="240" w:lineRule="auto"/>
              <w:rPr>
                <w:rFonts w:ascii="Times New Roman" w:eastAsia="Times New Roman" w:hAnsi="Times New Roman" w:cs="Times New Roman"/>
                <w:b/>
                <w:sz w:val="20"/>
                <w:szCs w:val="20"/>
              </w:rPr>
            </w:pPr>
          </w:p>
        </w:tc>
        <w:tc>
          <w:tcPr>
            <w:tcW w:w="7087" w:type="dxa"/>
          </w:tcPr>
          <w:p w:rsidR="00AA5FB4" w:rsidRPr="00AA5FB4" w:rsidRDefault="00AA5FB4" w:rsidP="00AA5FB4">
            <w:pPr>
              <w:spacing w:after="0" w:line="240" w:lineRule="auto"/>
              <w:jc w:val="both"/>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 xml:space="preserve">Ders sonunda </w:t>
            </w:r>
            <w:proofErr w:type="gramStart"/>
            <w:r w:rsidRPr="00AA5FB4">
              <w:rPr>
                <w:rFonts w:ascii="Times New Roman" w:eastAsia="Times New Roman" w:hAnsi="Times New Roman" w:cs="Times New Roman"/>
                <w:sz w:val="20"/>
                <w:szCs w:val="20"/>
              </w:rPr>
              <w:t>öğrenciler,kadın</w:t>
            </w:r>
            <w:proofErr w:type="gramEnd"/>
            <w:r w:rsidRPr="00AA5FB4">
              <w:rPr>
                <w:rFonts w:ascii="Times New Roman" w:eastAsia="Times New Roman" w:hAnsi="Times New Roman" w:cs="Times New Roman"/>
                <w:sz w:val="20"/>
                <w:szCs w:val="20"/>
              </w:rPr>
              <w:t xml:space="preserve"> hastalıkları ve doğum acillerini tanıyabilmeli, normal ve anormal gebeliklerin ve bu gebeliklerin takibinin önemini kavramalı; normal </w:t>
            </w:r>
            <w:proofErr w:type="spellStart"/>
            <w:r w:rsidRPr="00AA5FB4">
              <w:rPr>
                <w:rFonts w:ascii="Times New Roman" w:eastAsia="Times New Roman" w:hAnsi="Times New Roman" w:cs="Times New Roman"/>
                <w:sz w:val="20"/>
                <w:szCs w:val="20"/>
              </w:rPr>
              <w:t>menstrüasyonsiklusunun</w:t>
            </w:r>
            <w:proofErr w:type="spellEnd"/>
            <w:r w:rsidRPr="00AA5FB4">
              <w:rPr>
                <w:rFonts w:ascii="Times New Roman" w:eastAsia="Times New Roman" w:hAnsi="Times New Roman" w:cs="Times New Roman"/>
                <w:sz w:val="20"/>
                <w:szCs w:val="20"/>
              </w:rPr>
              <w:t xml:space="preserve"> fizyolojik değişikliklerini ve patolojik durumlarını ve bunların yönetimlerini özetleyebilmeli, normal ve anormal seksüel gelişimi kavrayıp açıklayabilmeli; kadın </w:t>
            </w:r>
            <w:proofErr w:type="spellStart"/>
            <w:r w:rsidRPr="00AA5FB4">
              <w:rPr>
                <w:rFonts w:ascii="Times New Roman" w:eastAsia="Times New Roman" w:hAnsi="Times New Roman" w:cs="Times New Roman"/>
                <w:sz w:val="20"/>
                <w:szCs w:val="20"/>
              </w:rPr>
              <w:t>genital</w:t>
            </w:r>
            <w:proofErr w:type="spellEnd"/>
            <w:r w:rsidRPr="00AA5FB4">
              <w:rPr>
                <w:rFonts w:ascii="Times New Roman" w:eastAsia="Times New Roman" w:hAnsi="Times New Roman" w:cs="Times New Roman"/>
                <w:sz w:val="20"/>
                <w:szCs w:val="20"/>
              </w:rPr>
              <w:t xml:space="preserve"> sisteminin </w:t>
            </w:r>
            <w:proofErr w:type="spellStart"/>
            <w:r w:rsidRPr="00AA5FB4">
              <w:rPr>
                <w:rFonts w:ascii="Times New Roman" w:eastAsia="Times New Roman" w:hAnsi="Times New Roman" w:cs="Times New Roman"/>
                <w:sz w:val="20"/>
                <w:szCs w:val="20"/>
              </w:rPr>
              <w:t>benign</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premalign</w:t>
            </w:r>
            <w:proofErr w:type="spellEnd"/>
            <w:r w:rsidRPr="00AA5FB4">
              <w:rPr>
                <w:rFonts w:ascii="Times New Roman" w:eastAsia="Times New Roman" w:hAnsi="Times New Roman" w:cs="Times New Roman"/>
                <w:sz w:val="20"/>
                <w:szCs w:val="20"/>
              </w:rPr>
              <w:t xml:space="preserve"> ve </w:t>
            </w:r>
            <w:proofErr w:type="spellStart"/>
            <w:r w:rsidRPr="00AA5FB4">
              <w:rPr>
                <w:rFonts w:ascii="Times New Roman" w:eastAsia="Times New Roman" w:hAnsi="Times New Roman" w:cs="Times New Roman"/>
                <w:sz w:val="20"/>
                <w:szCs w:val="20"/>
              </w:rPr>
              <w:t>malign</w:t>
            </w:r>
            <w:proofErr w:type="spellEnd"/>
            <w:r w:rsidRPr="00AA5FB4">
              <w:rPr>
                <w:rFonts w:ascii="Times New Roman" w:eastAsia="Times New Roman" w:hAnsi="Times New Roman" w:cs="Times New Roman"/>
                <w:sz w:val="20"/>
                <w:szCs w:val="20"/>
              </w:rPr>
              <w:t xml:space="preserve"> hastalıklarını tanıyabilmeli; </w:t>
            </w:r>
            <w:proofErr w:type="spellStart"/>
            <w:r w:rsidRPr="00AA5FB4">
              <w:rPr>
                <w:rFonts w:ascii="Times New Roman" w:eastAsia="Times New Roman" w:hAnsi="Times New Roman" w:cs="Times New Roman"/>
                <w:sz w:val="20"/>
                <w:szCs w:val="20"/>
              </w:rPr>
              <w:t>kontrasepsiyon</w:t>
            </w:r>
            <w:proofErr w:type="spellEnd"/>
            <w:r w:rsidRPr="00AA5FB4">
              <w:rPr>
                <w:rFonts w:ascii="Times New Roman" w:eastAsia="Times New Roman" w:hAnsi="Times New Roman" w:cs="Times New Roman"/>
                <w:sz w:val="20"/>
                <w:szCs w:val="20"/>
              </w:rPr>
              <w:t xml:space="preserve"> yöntemlerini ve </w:t>
            </w:r>
            <w:proofErr w:type="spellStart"/>
            <w:r w:rsidRPr="00AA5FB4">
              <w:rPr>
                <w:rFonts w:ascii="Times New Roman" w:eastAsia="Times New Roman" w:hAnsi="Times New Roman" w:cs="Times New Roman"/>
                <w:sz w:val="20"/>
                <w:szCs w:val="20"/>
              </w:rPr>
              <w:t>menapozu</w:t>
            </w:r>
            <w:proofErr w:type="spellEnd"/>
            <w:r w:rsidRPr="00AA5FB4">
              <w:rPr>
                <w:rFonts w:ascii="Times New Roman" w:eastAsia="Times New Roman" w:hAnsi="Times New Roman" w:cs="Times New Roman"/>
                <w:sz w:val="20"/>
                <w:szCs w:val="20"/>
              </w:rPr>
              <w:t xml:space="preserve"> açıklayabilmelidir; </w:t>
            </w:r>
            <w:proofErr w:type="spellStart"/>
            <w:r w:rsidRPr="00AA5FB4">
              <w:rPr>
                <w:rFonts w:ascii="Times New Roman" w:eastAsia="Times New Roman" w:hAnsi="Times New Roman" w:cs="Times New Roman"/>
                <w:sz w:val="20"/>
                <w:szCs w:val="20"/>
              </w:rPr>
              <w:t>infertil</w:t>
            </w:r>
            <w:proofErr w:type="spellEnd"/>
            <w:r w:rsidRPr="00AA5FB4">
              <w:rPr>
                <w:rFonts w:ascii="Times New Roman" w:eastAsia="Times New Roman" w:hAnsi="Times New Roman" w:cs="Times New Roman"/>
                <w:sz w:val="20"/>
                <w:szCs w:val="20"/>
              </w:rPr>
              <w:t xml:space="preserve"> hastanın tanımını yapabilmeli ve tedavi yöntemlerini özetleyebilmelidir.</w:t>
            </w:r>
          </w:p>
        </w:tc>
      </w:tr>
      <w:tr w:rsidR="00AA5FB4" w:rsidRPr="00AA5FB4" w:rsidTr="00512D18">
        <w:trPr>
          <w:trHeight w:val="676"/>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Staj İçeriği</w:t>
            </w:r>
          </w:p>
          <w:p w:rsidR="00AA5FB4" w:rsidRPr="00AA5FB4" w:rsidRDefault="00AA5FB4" w:rsidP="00AA5FB4">
            <w:pPr>
              <w:spacing w:after="0" w:line="240" w:lineRule="auto"/>
              <w:rPr>
                <w:rFonts w:ascii="Times New Roman" w:eastAsia="Times New Roman" w:hAnsi="Times New Roman" w:cs="Times New Roman"/>
                <w:b/>
                <w:bCs/>
                <w:sz w:val="20"/>
                <w:szCs w:val="20"/>
              </w:rPr>
            </w:pPr>
          </w:p>
        </w:tc>
        <w:tc>
          <w:tcPr>
            <w:tcW w:w="7087" w:type="dxa"/>
          </w:tcPr>
          <w:p w:rsidR="00AA5FB4" w:rsidRPr="00AA5FB4" w:rsidRDefault="00AA5FB4" w:rsidP="00AA5FB4">
            <w:pPr>
              <w:spacing w:after="0" w:line="240" w:lineRule="auto"/>
              <w:jc w:val="both"/>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Görsel araçlar kullanılarak (</w:t>
            </w:r>
            <w:proofErr w:type="gramStart"/>
            <w:r w:rsidRPr="00AA5FB4">
              <w:rPr>
                <w:rFonts w:ascii="Times New Roman" w:eastAsia="Times New Roman" w:hAnsi="Times New Roman" w:cs="Times New Roman"/>
                <w:sz w:val="20"/>
                <w:szCs w:val="20"/>
              </w:rPr>
              <w:t>slayt</w:t>
            </w:r>
            <w:proofErr w:type="gramEnd"/>
            <w:r w:rsidRPr="00AA5FB4">
              <w:rPr>
                <w:rFonts w:ascii="Times New Roman" w:eastAsia="Times New Roman" w:hAnsi="Times New Roman" w:cs="Times New Roman"/>
                <w:sz w:val="20"/>
                <w:szCs w:val="20"/>
              </w:rPr>
              <w:t xml:space="preserve">, maket) </w:t>
            </w:r>
            <w:proofErr w:type="spellStart"/>
            <w:r w:rsidRPr="00AA5FB4">
              <w:rPr>
                <w:rFonts w:ascii="Times New Roman" w:eastAsia="Times New Roman" w:hAnsi="Times New Roman" w:cs="Times New Roman"/>
                <w:sz w:val="20"/>
                <w:szCs w:val="20"/>
              </w:rPr>
              <w:t>interaktif</w:t>
            </w:r>
            <w:proofErr w:type="spellEnd"/>
            <w:r w:rsidRPr="00AA5FB4">
              <w:rPr>
                <w:rFonts w:ascii="Times New Roman" w:eastAsia="Times New Roman" w:hAnsi="Times New Roman" w:cs="Times New Roman"/>
                <w:sz w:val="20"/>
                <w:szCs w:val="20"/>
              </w:rPr>
              <w:t xml:space="preserve"> anlatım; poliklinik-yataklı servis ve ameliyathanede hasta başında yapılacak pratik dersler</w:t>
            </w:r>
          </w:p>
        </w:tc>
      </w:tr>
      <w:tr w:rsidR="00AA5FB4" w:rsidRPr="00AA5FB4" w:rsidTr="00512D18">
        <w:trPr>
          <w:trHeight w:val="392"/>
        </w:trPr>
        <w:tc>
          <w:tcPr>
            <w:tcW w:w="2197" w:type="dxa"/>
          </w:tcPr>
          <w:p w:rsidR="00AA5FB4" w:rsidRPr="00AA5FB4" w:rsidRDefault="00AA5FB4" w:rsidP="00AA5FB4">
            <w:pPr>
              <w:spacing w:after="0" w:line="240" w:lineRule="auto"/>
              <w:rPr>
                <w:rFonts w:ascii="Times New Roman" w:eastAsia="Times New Roman" w:hAnsi="Times New Roman" w:cs="Times New Roman"/>
                <w:b/>
                <w:sz w:val="20"/>
                <w:szCs w:val="20"/>
              </w:rPr>
            </w:pPr>
            <w:r w:rsidRPr="00AA5FB4">
              <w:rPr>
                <w:rFonts w:ascii="Times New Roman" w:eastAsia="Times New Roman" w:hAnsi="Times New Roman" w:cs="Times New Roman"/>
                <w:b/>
                <w:sz w:val="20"/>
                <w:szCs w:val="20"/>
              </w:rPr>
              <w:t xml:space="preserve">Değerlendirme Yöntemi </w:t>
            </w:r>
          </w:p>
        </w:tc>
        <w:tc>
          <w:tcPr>
            <w:tcW w:w="7087" w:type="dxa"/>
          </w:tcPr>
          <w:p w:rsidR="00AA5FB4" w:rsidRPr="00AA5FB4" w:rsidRDefault="00AA5FB4" w:rsidP="00AA5FB4">
            <w:pPr>
              <w:spacing w:after="0" w:line="240" w:lineRule="auto"/>
              <w:jc w:val="both"/>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Staj sonunda teorik(yazılı) ve pratik (sözlü) sınav yapılacaktır.</w:t>
            </w:r>
          </w:p>
        </w:tc>
      </w:tr>
      <w:tr w:rsidR="00AA5FB4" w:rsidRPr="00AA5FB4" w:rsidTr="00512D18">
        <w:trPr>
          <w:trHeight w:val="470"/>
        </w:trPr>
        <w:tc>
          <w:tcPr>
            <w:tcW w:w="2197" w:type="dxa"/>
          </w:tcPr>
          <w:p w:rsidR="00AA5FB4" w:rsidRPr="00AA5FB4" w:rsidRDefault="00AA5FB4" w:rsidP="00AA5FB4">
            <w:pPr>
              <w:spacing w:after="0" w:line="240" w:lineRule="auto"/>
              <w:rPr>
                <w:rFonts w:ascii="Times New Roman" w:eastAsia="Times New Roman" w:hAnsi="Times New Roman" w:cs="Times New Roman"/>
                <w:b/>
                <w:sz w:val="20"/>
                <w:szCs w:val="20"/>
              </w:rPr>
            </w:pPr>
            <w:r w:rsidRPr="00AA5FB4">
              <w:rPr>
                <w:rFonts w:ascii="Times New Roman" w:eastAsia="Times New Roman" w:hAnsi="Times New Roman" w:cs="Times New Roman"/>
                <w:b/>
                <w:sz w:val="20"/>
                <w:szCs w:val="20"/>
              </w:rPr>
              <w:t>Önerilen Kaynaklar</w:t>
            </w:r>
          </w:p>
        </w:tc>
        <w:tc>
          <w:tcPr>
            <w:tcW w:w="7087" w:type="dxa"/>
          </w:tcPr>
          <w:p w:rsidR="00AA5FB4" w:rsidRPr="00AA5FB4" w:rsidRDefault="00AA5FB4" w:rsidP="00AA5FB4">
            <w:pPr>
              <w:numPr>
                <w:ilvl w:val="0"/>
                <w:numId w:val="27"/>
              </w:numPr>
              <w:spacing w:before="100" w:beforeAutospacing="1" w:after="100" w:afterAutospacing="1" w:line="240" w:lineRule="auto"/>
              <w:ind w:left="357" w:hanging="357"/>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 xml:space="preserve">De </w:t>
            </w:r>
            <w:proofErr w:type="spellStart"/>
            <w:r w:rsidRPr="00AA5FB4">
              <w:rPr>
                <w:rFonts w:ascii="Times New Roman" w:eastAsia="Times New Roman" w:hAnsi="Times New Roman" w:cs="Times New Roman"/>
                <w:sz w:val="20"/>
                <w:szCs w:val="20"/>
              </w:rPr>
              <w:t>Cherney</w:t>
            </w:r>
            <w:proofErr w:type="spellEnd"/>
            <w:r w:rsidRPr="00AA5FB4">
              <w:rPr>
                <w:rFonts w:ascii="Times New Roman" w:eastAsia="Times New Roman" w:hAnsi="Times New Roman" w:cs="Times New Roman"/>
                <w:sz w:val="20"/>
                <w:szCs w:val="20"/>
              </w:rPr>
              <w:t xml:space="preserve"> AH, </w:t>
            </w:r>
            <w:proofErr w:type="spellStart"/>
            <w:r w:rsidRPr="00AA5FB4">
              <w:rPr>
                <w:rFonts w:ascii="Times New Roman" w:eastAsia="Times New Roman" w:hAnsi="Times New Roman" w:cs="Times New Roman"/>
                <w:sz w:val="20"/>
                <w:szCs w:val="20"/>
              </w:rPr>
              <w:t>Nathan</w:t>
            </w:r>
            <w:proofErr w:type="spellEnd"/>
            <w:r w:rsidRPr="00AA5FB4">
              <w:rPr>
                <w:rFonts w:ascii="Times New Roman" w:eastAsia="Times New Roman" w:hAnsi="Times New Roman" w:cs="Times New Roman"/>
                <w:sz w:val="20"/>
                <w:szCs w:val="20"/>
              </w:rPr>
              <w:t xml:space="preserve"> L, </w:t>
            </w:r>
            <w:proofErr w:type="spellStart"/>
            <w:r w:rsidRPr="00AA5FB4">
              <w:rPr>
                <w:rFonts w:ascii="Times New Roman" w:eastAsia="Times New Roman" w:hAnsi="Times New Roman" w:cs="Times New Roman"/>
                <w:sz w:val="20"/>
                <w:szCs w:val="20"/>
              </w:rPr>
              <w:t>Goldwin</w:t>
            </w:r>
            <w:proofErr w:type="spellEnd"/>
            <w:r w:rsidRPr="00AA5FB4">
              <w:rPr>
                <w:rFonts w:ascii="Times New Roman" w:eastAsia="Times New Roman" w:hAnsi="Times New Roman" w:cs="Times New Roman"/>
                <w:sz w:val="20"/>
                <w:szCs w:val="20"/>
              </w:rPr>
              <w:t xml:space="preserve"> TM, </w:t>
            </w:r>
            <w:proofErr w:type="spellStart"/>
            <w:r w:rsidRPr="00AA5FB4">
              <w:rPr>
                <w:rFonts w:ascii="Times New Roman" w:eastAsia="Times New Roman" w:hAnsi="Times New Roman" w:cs="Times New Roman"/>
                <w:sz w:val="20"/>
                <w:szCs w:val="20"/>
              </w:rPr>
              <w:t>Laufer</w:t>
            </w:r>
            <w:proofErr w:type="spellEnd"/>
            <w:r w:rsidRPr="00AA5FB4">
              <w:rPr>
                <w:rFonts w:ascii="Times New Roman" w:eastAsia="Times New Roman" w:hAnsi="Times New Roman" w:cs="Times New Roman"/>
                <w:sz w:val="20"/>
                <w:szCs w:val="20"/>
              </w:rPr>
              <w:t xml:space="preserve"> N  (</w:t>
            </w:r>
            <w:proofErr w:type="spellStart"/>
            <w:r w:rsidRPr="00AA5FB4">
              <w:rPr>
                <w:rFonts w:ascii="Times New Roman" w:eastAsia="Times New Roman" w:hAnsi="Times New Roman" w:cs="Times New Roman"/>
                <w:sz w:val="20"/>
                <w:szCs w:val="20"/>
              </w:rPr>
              <w:t>eds</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CurrentDiagnosis</w:t>
            </w:r>
            <w:proofErr w:type="spellEnd"/>
            <w:r w:rsidRPr="00AA5FB4">
              <w:rPr>
                <w:rFonts w:ascii="Times New Roman" w:eastAsia="Times New Roman" w:hAnsi="Times New Roman" w:cs="Times New Roman"/>
                <w:sz w:val="20"/>
                <w:szCs w:val="20"/>
              </w:rPr>
              <w:t>&amp;</w:t>
            </w:r>
            <w:proofErr w:type="spellStart"/>
            <w:r w:rsidRPr="00AA5FB4">
              <w:rPr>
                <w:rFonts w:ascii="Times New Roman" w:eastAsia="Times New Roman" w:hAnsi="Times New Roman" w:cs="Times New Roman"/>
                <w:sz w:val="20"/>
                <w:szCs w:val="20"/>
              </w:rPr>
              <w:t>TreatmentObstetrics</w:t>
            </w:r>
            <w:proofErr w:type="spellEnd"/>
            <w:r w:rsidRPr="00AA5FB4">
              <w:rPr>
                <w:rFonts w:ascii="Times New Roman" w:eastAsia="Times New Roman" w:hAnsi="Times New Roman" w:cs="Times New Roman"/>
                <w:sz w:val="20"/>
                <w:szCs w:val="20"/>
              </w:rPr>
              <w:t xml:space="preserve">&amp; </w:t>
            </w:r>
            <w:proofErr w:type="spellStart"/>
            <w:r w:rsidRPr="00AA5FB4">
              <w:rPr>
                <w:rFonts w:ascii="Times New Roman" w:eastAsia="Times New Roman" w:hAnsi="Times New Roman" w:cs="Times New Roman"/>
                <w:sz w:val="20"/>
                <w:szCs w:val="20"/>
              </w:rPr>
              <w:t>Gynecology</w:t>
            </w:r>
            <w:proofErr w:type="spellEnd"/>
            <w:r w:rsidRPr="00AA5FB4">
              <w:rPr>
                <w:rFonts w:ascii="Times New Roman" w:eastAsia="Times New Roman" w:hAnsi="Times New Roman" w:cs="Times New Roman"/>
                <w:sz w:val="20"/>
                <w:szCs w:val="20"/>
              </w:rPr>
              <w:t>;10.Ed</w:t>
            </w:r>
            <w:proofErr w:type="gramStart"/>
            <w:r w:rsidRPr="00AA5FB4">
              <w:rPr>
                <w:rFonts w:ascii="Times New Roman" w:eastAsia="Times New Roman" w:hAnsi="Times New Roman" w:cs="Times New Roman"/>
                <w:sz w:val="20"/>
                <w:szCs w:val="20"/>
              </w:rPr>
              <w:t>.,</w:t>
            </w:r>
            <w:proofErr w:type="gramEnd"/>
            <w:r w:rsidRPr="00AA5FB4">
              <w:rPr>
                <w:rFonts w:ascii="Times New Roman" w:eastAsia="Times New Roman" w:hAnsi="Times New Roman" w:cs="Times New Roman"/>
                <w:sz w:val="20"/>
                <w:szCs w:val="20"/>
              </w:rPr>
              <w:t xml:space="preserve"> USA, </w:t>
            </w:r>
            <w:proofErr w:type="spellStart"/>
            <w:r w:rsidRPr="00AA5FB4">
              <w:rPr>
                <w:rFonts w:ascii="Times New Roman" w:eastAsia="Times New Roman" w:hAnsi="Times New Roman" w:cs="Times New Roman"/>
                <w:sz w:val="20"/>
                <w:szCs w:val="20"/>
              </w:rPr>
              <w:t>McGraw</w:t>
            </w:r>
            <w:proofErr w:type="spellEnd"/>
            <w:r w:rsidRPr="00AA5FB4">
              <w:rPr>
                <w:rFonts w:ascii="Times New Roman" w:eastAsia="Times New Roman" w:hAnsi="Times New Roman" w:cs="Times New Roman"/>
                <w:sz w:val="20"/>
                <w:szCs w:val="20"/>
              </w:rPr>
              <w:t>-</w:t>
            </w:r>
            <w:proofErr w:type="spellStart"/>
            <w:r w:rsidRPr="00AA5FB4">
              <w:rPr>
                <w:rFonts w:ascii="Times New Roman" w:eastAsia="Times New Roman" w:hAnsi="Times New Roman" w:cs="Times New Roman"/>
                <w:sz w:val="20"/>
                <w:szCs w:val="20"/>
              </w:rPr>
              <w:t>HillCompanies</w:t>
            </w:r>
            <w:proofErr w:type="spellEnd"/>
            <w:r w:rsidRPr="00AA5FB4">
              <w:rPr>
                <w:rFonts w:ascii="Times New Roman" w:eastAsia="Times New Roman" w:hAnsi="Times New Roman" w:cs="Times New Roman"/>
                <w:sz w:val="20"/>
                <w:szCs w:val="20"/>
              </w:rPr>
              <w:t>, 2007</w:t>
            </w:r>
          </w:p>
          <w:p w:rsidR="00AA5FB4" w:rsidRPr="00AA5FB4" w:rsidRDefault="00AA5FB4" w:rsidP="00AA5FB4">
            <w:pPr>
              <w:numPr>
                <w:ilvl w:val="0"/>
                <w:numId w:val="27"/>
              </w:numPr>
              <w:spacing w:before="100" w:beforeAutospacing="1" w:after="100" w:afterAutospacing="1" w:line="240" w:lineRule="auto"/>
              <w:ind w:left="357" w:hanging="357"/>
              <w:rPr>
                <w:rFonts w:ascii="Times New Roman" w:eastAsia="Times New Roman" w:hAnsi="Times New Roman" w:cs="Times New Roman"/>
                <w:sz w:val="20"/>
                <w:szCs w:val="20"/>
              </w:rPr>
            </w:pPr>
            <w:proofErr w:type="spellStart"/>
            <w:r w:rsidRPr="00AA5FB4">
              <w:rPr>
                <w:rFonts w:ascii="Times New Roman" w:eastAsia="Times New Roman" w:hAnsi="Times New Roman" w:cs="Times New Roman"/>
                <w:sz w:val="20"/>
                <w:szCs w:val="20"/>
              </w:rPr>
              <w:t>Cunningham</w:t>
            </w:r>
            <w:proofErr w:type="spellEnd"/>
            <w:r w:rsidRPr="00AA5FB4">
              <w:rPr>
                <w:rFonts w:ascii="Times New Roman" w:eastAsia="Times New Roman" w:hAnsi="Times New Roman" w:cs="Times New Roman"/>
                <w:sz w:val="20"/>
                <w:szCs w:val="20"/>
              </w:rPr>
              <w:t xml:space="preserve"> FG, </w:t>
            </w:r>
            <w:proofErr w:type="spellStart"/>
            <w:r w:rsidRPr="00AA5FB4">
              <w:rPr>
                <w:rFonts w:ascii="Times New Roman" w:eastAsia="Times New Roman" w:hAnsi="Times New Roman" w:cs="Times New Roman"/>
                <w:sz w:val="20"/>
                <w:szCs w:val="20"/>
              </w:rPr>
              <w:t>Lenevo</w:t>
            </w:r>
            <w:proofErr w:type="spellEnd"/>
            <w:r w:rsidRPr="00AA5FB4">
              <w:rPr>
                <w:rFonts w:ascii="Times New Roman" w:eastAsia="Times New Roman" w:hAnsi="Times New Roman" w:cs="Times New Roman"/>
                <w:sz w:val="20"/>
                <w:szCs w:val="20"/>
              </w:rPr>
              <w:t xml:space="preserve"> KJ, </w:t>
            </w:r>
            <w:proofErr w:type="spellStart"/>
            <w:r w:rsidRPr="00AA5FB4">
              <w:rPr>
                <w:rFonts w:ascii="Times New Roman" w:eastAsia="Times New Roman" w:hAnsi="Times New Roman" w:cs="Times New Roman"/>
                <w:sz w:val="20"/>
                <w:szCs w:val="20"/>
              </w:rPr>
              <w:t>Bloom</w:t>
            </w:r>
            <w:proofErr w:type="spellEnd"/>
            <w:r w:rsidRPr="00AA5FB4">
              <w:rPr>
                <w:rFonts w:ascii="Times New Roman" w:eastAsia="Times New Roman" w:hAnsi="Times New Roman" w:cs="Times New Roman"/>
                <w:sz w:val="20"/>
                <w:szCs w:val="20"/>
              </w:rPr>
              <w:t xml:space="preserve"> SL, </w:t>
            </w:r>
            <w:proofErr w:type="spellStart"/>
            <w:r w:rsidRPr="00AA5FB4">
              <w:rPr>
                <w:rFonts w:ascii="Times New Roman" w:eastAsia="Times New Roman" w:hAnsi="Times New Roman" w:cs="Times New Roman"/>
                <w:sz w:val="20"/>
                <w:szCs w:val="20"/>
              </w:rPr>
              <w:t>Haulth</w:t>
            </w:r>
            <w:proofErr w:type="spellEnd"/>
            <w:r w:rsidRPr="00AA5FB4">
              <w:rPr>
                <w:rFonts w:ascii="Times New Roman" w:eastAsia="Times New Roman" w:hAnsi="Times New Roman" w:cs="Times New Roman"/>
                <w:sz w:val="20"/>
                <w:szCs w:val="20"/>
              </w:rPr>
              <w:t xml:space="preserve"> JC, </w:t>
            </w:r>
            <w:proofErr w:type="spellStart"/>
            <w:r w:rsidRPr="00AA5FB4">
              <w:rPr>
                <w:rFonts w:ascii="Times New Roman" w:eastAsia="Times New Roman" w:hAnsi="Times New Roman" w:cs="Times New Roman"/>
                <w:sz w:val="20"/>
                <w:szCs w:val="20"/>
              </w:rPr>
              <w:t>Gilstrap</w:t>
            </w:r>
            <w:proofErr w:type="spellEnd"/>
            <w:r w:rsidRPr="00AA5FB4">
              <w:rPr>
                <w:rFonts w:ascii="Times New Roman" w:eastAsia="Times New Roman" w:hAnsi="Times New Roman" w:cs="Times New Roman"/>
                <w:sz w:val="20"/>
                <w:szCs w:val="20"/>
              </w:rPr>
              <w:t xml:space="preserve"> III LC, </w:t>
            </w:r>
            <w:proofErr w:type="spellStart"/>
            <w:r w:rsidRPr="00AA5FB4">
              <w:rPr>
                <w:rFonts w:ascii="Times New Roman" w:eastAsia="Times New Roman" w:hAnsi="Times New Roman" w:cs="Times New Roman"/>
                <w:sz w:val="20"/>
                <w:szCs w:val="20"/>
              </w:rPr>
              <w:t>Wenstrom</w:t>
            </w:r>
            <w:proofErr w:type="spellEnd"/>
            <w:r w:rsidRPr="00AA5FB4">
              <w:rPr>
                <w:rFonts w:ascii="Times New Roman" w:eastAsia="Times New Roman" w:hAnsi="Times New Roman" w:cs="Times New Roman"/>
                <w:sz w:val="20"/>
                <w:szCs w:val="20"/>
              </w:rPr>
              <w:t xml:space="preserve"> KD (</w:t>
            </w:r>
            <w:proofErr w:type="spellStart"/>
            <w:r w:rsidRPr="00AA5FB4">
              <w:rPr>
                <w:rFonts w:ascii="Times New Roman" w:eastAsia="Times New Roman" w:hAnsi="Times New Roman" w:cs="Times New Roman"/>
                <w:sz w:val="20"/>
                <w:szCs w:val="20"/>
              </w:rPr>
              <w:t>eds</w:t>
            </w:r>
            <w:proofErr w:type="spellEnd"/>
            <w:r w:rsidRPr="00AA5FB4">
              <w:rPr>
                <w:rFonts w:ascii="Times New Roman" w:eastAsia="Times New Roman" w:hAnsi="Times New Roman" w:cs="Times New Roman"/>
                <w:sz w:val="20"/>
                <w:szCs w:val="20"/>
              </w:rPr>
              <w:t xml:space="preserve">). Williams </w:t>
            </w:r>
            <w:proofErr w:type="spellStart"/>
            <w:r w:rsidRPr="00AA5FB4">
              <w:rPr>
                <w:rFonts w:ascii="Times New Roman" w:eastAsia="Times New Roman" w:hAnsi="Times New Roman" w:cs="Times New Roman"/>
                <w:sz w:val="20"/>
                <w:szCs w:val="20"/>
              </w:rPr>
              <w:t>Obstetrics</w:t>
            </w:r>
            <w:proofErr w:type="spellEnd"/>
            <w:r w:rsidRPr="00AA5FB4">
              <w:rPr>
                <w:rFonts w:ascii="Times New Roman" w:eastAsia="Times New Roman" w:hAnsi="Times New Roman" w:cs="Times New Roman"/>
                <w:sz w:val="20"/>
                <w:szCs w:val="20"/>
              </w:rPr>
              <w:t>; 23. Ed</w:t>
            </w:r>
            <w:proofErr w:type="gramStart"/>
            <w:r w:rsidRPr="00AA5FB4">
              <w:rPr>
                <w:rFonts w:ascii="Times New Roman" w:eastAsia="Times New Roman" w:hAnsi="Times New Roman" w:cs="Times New Roman"/>
                <w:sz w:val="20"/>
                <w:szCs w:val="20"/>
              </w:rPr>
              <w:t>.,</w:t>
            </w:r>
            <w:proofErr w:type="gramEnd"/>
            <w:r w:rsidRPr="00AA5FB4">
              <w:rPr>
                <w:rFonts w:ascii="Times New Roman" w:eastAsia="Times New Roman" w:hAnsi="Times New Roman" w:cs="Times New Roman"/>
                <w:sz w:val="20"/>
                <w:szCs w:val="20"/>
              </w:rPr>
              <w:t xml:space="preserve"> USA, </w:t>
            </w:r>
            <w:proofErr w:type="spellStart"/>
            <w:r w:rsidRPr="00AA5FB4">
              <w:rPr>
                <w:rFonts w:ascii="Times New Roman" w:eastAsia="Times New Roman" w:hAnsi="Times New Roman" w:cs="Times New Roman"/>
                <w:sz w:val="20"/>
                <w:szCs w:val="20"/>
              </w:rPr>
              <w:t>mCgRAW</w:t>
            </w:r>
            <w:proofErr w:type="spellEnd"/>
            <w:r w:rsidRPr="00AA5FB4">
              <w:rPr>
                <w:rFonts w:ascii="Times New Roman" w:eastAsia="Times New Roman" w:hAnsi="Times New Roman" w:cs="Times New Roman"/>
                <w:sz w:val="20"/>
                <w:szCs w:val="20"/>
              </w:rPr>
              <w:t>-</w:t>
            </w:r>
            <w:proofErr w:type="spellStart"/>
            <w:r w:rsidRPr="00AA5FB4">
              <w:rPr>
                <w:rFonts w:ascii="Times New Roman" w:eastAsia="Times New Roman" w:hAnsi="Times New Roman" w:cs="Times New Roman"/>
                <w:sz w:val="20"/>
                <w:szCs w:val="20"/>
              </w:rPr>
              <w:t>HillCompanies</w:t>
            </w:r>
            <w:proofErr w:type="spellEnd"/>
            <w:r w:rsidRPr="00AA5FB4">
              <w:rPr>
                <w:rFonts w:ascii="Times New Roman" w:eastAsia="Times New Roman" w:hAnsi="Times New Roman" w:cs="Times New Roman"/>
                <w:sz w:val="20"/>
                <w:szCs w:val="20"/>
              </w:rPr>
              <w:t>, 2013</w:t>
            </w:r>
          </w:p>
          <w:p w:rsidR="00AA5FB4" w:rsidRPr="00AA5FB4" w:rsidRDefault="00AA5FB4" w:rsidP="00AA5FB4">
            <w:pPr>
              <w:numPr>
                <w:ilvl w:val="0"/>
                <w:numId w:val="27"/>
              </w:numPr>
              <w:spacing w:before="100" w:beforeAutospacing="1" w:after="100" w:afterAutospacing="1" w:line="240" w:lineRule="auto"/>
              <w:ind w:left="357" w:hanging="357"/>
              <w:rPr>
                <w:rFonts w:ascii="Times New Roman" w:eastAsia="Times New Roman" w:hAnsi="Times New Roman" w:cs="Times New Roman"/>
                <w:sz w:val="20"/>
                <w:szCs w:val="20"/>
              </w:rPr>
            </w:pPr>
            <w:proofErr w:type="spellStart"/>
            <w:r w:rsidRPr="00AA5FB4">
              <w:rPr>
                <w:rFonts w:ascii="Times New Roman" w:eastAsia="Times New Roman" w:hAnsi="Times New Roman" w:cs="Times New Roman"/>
                <w:sz w:val="20"/>
                <w:szCs w:val="20"/>
              </w:rPr>
              <w:t>Berek</w:t>
            </w:r>
            <w:proofErr w:type="spellEnd"/>
            <w:r w:rsidRPr="00AA5FB4">
              <w:rPr>
                <w:rFonts w:ascii="Times New Roman" w:eastAsia="Times New Roman" w:hAnsi="Times New Roman" w:cs="Times New Roman"/>
                <w:sz w:val="20"/>
                <w:szCs w:val="20"/>
              </w:rPr>
              <w:t xml:space="preserve"> JS (ed). </w:t>
            </w:r>
            <w:proofErr w:type="spellStart"/>
            <w:r w:rsidRPr="00AA5FB4">
              <w:rPr>
                <w:rFonts w:ascii="Times New Roman" w:eastAsia="Times New Roman" w:hAnsi="Times New Roman" w:cs="Times New Roman"/>
                <w:sz w:val="20"/>
                <w:szCs w:val="20"/>
              </w:rPr>
              <w:t>Novak’s</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Gynecology</w:t>
            </w:r>
            <w:proofErr w:type="spellEnd"/>
            <w:r w:rsidRPr="00AA5FB4">
              <w:rPr>
                <w:rFonts w:ascii="Times New Roman" w:eastAsia="Times New Roman" w:hAnsi="Times New Roman" w:cs="Times New Roman"/>
                <w:sz w:val="20"/>
                <w:szCs w:val="20"/>
              </w:rPr>
              <w:t>;15. Ed</w:t>
            </w:r>
            <w:proofErr w:type="gramStart"/>
            <w:r w:rsidRPr="00AA5FB4">
              <w:rPr>
                <w:rFonts w:ascii="Times New Roman" w:eastAsia="Times New Roman" w:hAnsi="Times New Roman" w:cs="Times New Roman"/>
                <w:sz w:val="20"/>
                <w:szCs w:val="20"/>
              </w:rPr>
              <w:t>.,</w:t>
            </w:r>
            <w:proofErr w:type="spellStart"/>
            <w:proofErr w:type="gramEnd"/>
            <w:r w:rsidRPr="00AA5FB4">
              <w:rPr>
                <w:rFonts w:ascii="Times New Roman" w:eastAsia="Times New Roman" w:hAnsi="Times New Roman" w:cs="Times New Roman"/>
                <w:sz w:val="20"/>
                <w:szCs w:val="20"/>
              </w:rPr>
              <w:t>Philadelphia</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Lippincott</w:t>
            </w:r>
            <w:proofErr w:type="spellEnd"/>
            <w:r w:rsidRPr="00AA5FB4">
              <w:rPr>
                <w:rFonts w:ascii="Times New Roman" w:eastAsia="Times New Roman" w:hAnsi="Times New Roman" w:cs="Times New Roman"/>
                <w:sz w:val="20"/>
                <w:szCs w:val="20"/>
              </w:rPr>
              <w:t xml:space="preserve"> Williams &amp;</w:t>
            </w:r>
            <w:proofErr w:type="spellStart"/>
            <w:r w:rsidRPr="00AA5FB4">
              <w:rPr>
                <w:rFonts w:ascii="Times New Roman" w:eastAsia="Times New Roman" w:hAnsi="Times New Roman" w:cs="Times New Roman"/>
                <w:sz w:val="20"/>
                <w:szCs w:val="20"/>
              </w:rPr>
              <w:t>Wilkins</w:t>
            </w:r>
            <w:proofErr w:type="spellEnd"/>
            <w:r w:rsidRPr="00AA5FB4">
              <w:rPr>
                <w:rFonts w:ascii="Times New Roman" w:eastAsia="Times New Roman" w:hAnsi="Times New Roman" w:cs="Times New Roman"/>
                <w:sz w:val="20"/>
                <w:szCs w:val="20"/>
              </w:rPr>
              <w:t>, 2012</w:t>
            </w:r>
          </w:p>
          <w:p w:rsidR="00AA5FB4" w:rsidRPr="00AA5FB4" w:rsidRDefault="00AA5FB4" w:rsidP="00AA5FB4">
            <w:pPr>
              <w:numPr>
                <w:ilvl w:val="0"/>
                <w:numId w:val="27"/>
              </w:numPr>
              <w:spacing w:before="100" w:beforeAutospacing="1" w:after="100" w:afterAutospacing="1" w:line="240" w:lineRule="auto"/>
              <w:ind w:left="357" w:hanging="357"/>
              <w:rPr>
                <w:rFonts w:ascii="Times New Roman" w:eastAsia="Times New Roman" w:hAnsi="Times New Roman" w:cs="Times New Roman"/>
                <w:sz w:val="20"/>
                <w:szCs w:val="20"/>
              </w:rPr>
            </w:pPr>
            <w:proofErr w:type="spellStart"/>
            <w:r w:rsidRPr="00AA5FB4">
              <w:rPr>
                <w:rFonts w:ascii="Times New Roman" w:eastAsia="Times New Roman" w:hAnsi="Times New Roman" w:cs="Times New Roman"/>
                <w:sz w:val="20"/>
                <w:szCs w:val="20"/>
              </w:rPr>
              <w:t>Speroff</w:t>
            </w:r>
            <w:proofErr w:type="spellEnd"/>
            <w:r w:rsidRPr="00AA5FB4">
              <w:rPr>
                <w:rFonts w:ascii="Times New Roman" w:eastAsia="Times New Roman" w:hAnsi="Times New Roman" w:cs="Times New Roman"/>
                <w:sz w:val="20"/>
                <w:szCs w:val="20"/>
              </w:rPr>
              <w:t xml:space="preserve"> L, </w:t>
            </w:r>
            <w:proofErr w:type="spellStart"/>
            <w:r w:rsidRPr="00AA5FB4">
              <w:rPr>
                <w:rFonts w:ascii="Times New Roman" w:eastAsia="Times New Roman" w:hAnsi="Times New Roman" w:cs="Times New Roman"/>
                <w:sz w:val="20"/>
                <w:szCs w:val="20"/>
              </w:rPr>
              <w:t>Fritz</w:t>
            </w:r>
            <w:proofErr w:type="spellEnd"/>
            <w:r w:rsidRPr="00AA5FB4">
              <w:rPr>
                <w:rFonts w:ascii="Times New Roman" w:eastAsia="Times New Roman" w:hAnsi="Times New Roman" w:cs="Times New Roman"/>
                <w:sz w:val="20"/>
                <w:szCs w:val="20"/>
              </w:rPr>
              <w:t xml:space="preserve"> MA (</w:t>
            </w:r>
            <w:proofErr w:type="spellStart"/>
            <w:r w:rsidRPr="00AA5FB4">
              <w:rPr>
                <w:rFonts w:ascii="Times New Roman" w:eastAsia="Times New Roman" w:hAnsi="Times New Roman" w:cs="Times New Roman"/>
                <w:sz w:val="20"/>
                <w:szCs w:val="20"/>
              </w:rPr>
              <w:t>eds</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ClinicalGynecologicalEndocrinologyandInfertility</w:t>
            </w:r>
            <w:proofErr w:type="spellEnd"/>
            <w:r w:rsidRPr="00AA5FB4">
              <w:rPr>
                <w:rFonts w:ascii="Times New Roman" w:eastAsia="Times New Roman" w:hAnsi="Times New Roman" w:cs="Times New Roman"/>
                <w:sz w:val="20"/>
                <w:szCs w:val="20"/>
              </w:rPr>
              <w:t>; 8.Ed</w:t>
            </w:r>
            <w:proofErr w:type="gramStart"/>
            <w:r w:rsidRPr="00AA5FB4">
              <w:rPr>
                <w:rFonts w:ascii="Times New Roman" w:eastAsia="Times New Roman" w:hAnsi="Times New Roman" w:cs="Times New Roman"/>
                <w:sz w:val="20"/>
                <w:szCs w:val="20"/>
              </w:rPr>
              <w:t>.,</w:t>
            </w:r>
            <w:proofErr w:type="spellStart"/>
            <w:proofErr w:type="gramEnd"/>
            <w:r w:rsidRPr="00AA5FB4">
              <w:rPr>
                <w:rFonts w:ascii="Times New Roman" w:eastAsia="Times New Roman" w:hAnsi="Times New Roman" w:cs="Times New Roman"/>
                <w:sz w:val="20"/>
                <w:szCs w:val="20"/>
              </w:rPr>
              <w:t>Philedalphia</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Lippincott</w:t>
            </w:r>
            <w:proofErr w:type="spellEnd"/>
            <w:r w:rsidRPr="00AA5FB4">
              <w:rPr>
                <w:rFonts w:ascii="Times New Roman" w:eastAsia="Times New Roman" w:hAnsi="Times New Roman" w:cs="Times New Roman"/>
                <w:sz w:val="20"/>
                <w:szCs w:val="20"/>
              </w:rPr>
              <w:t xml:space="preserve"> Williams &amp;</w:t>
            </w:r>
            <w:proofErr w:type="spellStart"/>
            <w:r w:rsidRPr="00AA5FB4">
              <w:rPr>
                <w:rFonts w:ascii="Times New Roman" w:eastAsia="Times New Roman" w:hAnsi="Times New Roman" w:cs="Times New Roman"/>
                <w:sz w:val="20"/>
                <w:szCs w:val="20"/>
              </w:rPr>
              <w:t>Wilkins</w:t>
            </w:r>
            <w:proofErr w:type="spellEnd"/>
            <w:r w:rsidRPr="00AA5FB4">
              <w:rPr>
                <w:rFonts w:ascii="Times New Roman" w:eastAsia="Times New Roman" w:hAnsi="Times New Roman" w:cs="Times New Roman"/>
                <w:sz w:val="20"/>
                <w:szCs w:val="20"/>
              </w:rPr>
              <w:t>, 2013</w:t>
            </w:r>
          </w:p>
        </w:tc>
      </w:tr>
    </w:tbl>
    <w:p w:rsidR="00AA5FB4" w:rsidRPr="00AA5FB4" w:rsidRDefault="00AA5FB4" w:rsidP="00AA5FB4">
      <w:pPr>
        <w:keepNext/>
        <w:spacing w:after="0"/>
        <w:jc w:val="center"/>
        <w:outlineLvl w:val="2"/>
        <w:rPr>
          <w:rFonts w:ascii="Times New Roman" w:eastAsia="Times New Roman" w:hAnsi="Times New Roman" w:cs="Times New Roman"/>
          <w:b/>
          <w:bCs/>
          <w:sz w:val="24"/>
          <w:szCs w:val="26"/>
          <w:lang w:eastAsia="en-US"/>
        </w:rPr>
      </w:pPr>
    </w:p>
    <w:p w:rsidR="00AA5FB4" w:rsidRPr="00AA5FB4" w:rsidRDefault="00AA5FB4" w:rsidP="00AA5FB4">
      <w:pPr>
        <w:spacing w:after="0" w:line="240" w:lineRule="auto"/>
        <w:rPr>
          <w:rFonts w:ascii="Times New Roman" w:eastAsia="Times New Roman" w:hAnsi="Times New Roman" w:cs="Times New Roman"/>
          <w:b/>
          <w:bCs/>
          <w:sz w:val="24"/>
          <w:szCs w:val="26"/>
          <w:lang w:eastAsia="en-US"/>
        </w:rPr>
      </w:pPr>
      <w:r w:rsidRPr="00AA5FB4">
        <w:rPr>
          <w:rFonts w:ascii="Times New Roman" w:eastAsia="Times New Roman" w:hAnsi="Times New Roman" w:cs="Times New Roman"/>
          <w:sz w:val="24"/>
          <w:szCs w:val="24"/>
        </w:rPr>
        <w:br w:type="page"/>
      </w:r>
    </w:p>
    <w:tbl>
      <w:tblPr>
        <w:tblpPr w:leftFromText="141" w:rightFromText="141" w:vertAnchor="page" w:horzAnchor="margin" w:tblpY="710"/>
        <w:tblW w:w="9153" w:type="dxa"/>
        <w:tblCellMar>
          <w:left w:w="70" w:type="dxa"/>
          <w:right w:w="70" w:type="dxa"/>
        </w:tblCellMar>
        <w:tblLook w:val="00A0"/>
      </w:tblPr>
      <w:tblGrid>
        <w:gridCol w:w="1420"/>
        <w:gridCol w:w="1420"/>
        <w:gridCol w:w="1707"/>
        <w:gridCol w:w="122"/>
        <w:gridCol w:w="1529"/>
        <w:gridCol w:w="1420"/>
        <w:gridCol w:w="1535"/>
      </w:tblGrid>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7733" w:type="dxa"/>
            <w:gridSpan w:val="6"/>
            <w:tcBorders>
              <w:top w:val="single" w:sz="8" w:space="0" w:color="FFFFFF"/>
              <w:left w:val="nil"/>
              <w:bottom w:val="single" w:sz="12" w:space="0" w:color="FFFFFF"/>
              <w:right w:val="single" w:sz="8" w:space="0" w:color="FFFFFF"/>
            </w:tcBorders>
            <w:vAlign w:val="center"/>
          </w:tcPr>
          <w:p w:rsidR="00AA5FB4" w:rsidRPr="00AA5FB4" w:rsidRDefault="00AA5FB4" w:rsidP="00AA5FB4">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AA5FB4">
              <w:rPr>
                <w:rFonts w:ascii="Times New Roman" w:eastAsia="Times New Roman" w:hAnsi="Times New Roman" w:cs="Times New Roman"/>
                <w:b/>
                <w:bCs/>
                <w:iCs/>
                <w:color w:val="000000" w:themeColor="text1"/>
                <w:sz w:val="24"/>
                <w:szCs w:val="28"/>
              </w:rPr>
              <w:t>“KADIN HASTALIKLARI VE DOĞUM” STAJ PROGRAMI</w:t>
            </w:r>
          </w:p>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 gün</w:t>
            </w:r>
          </w:p>
        </w:tc>
        <w:tc>
          <w:tcPr>
            <w:tcW w:w="1651" w:type="dxa"/>
            <w:gridSpan w:val="2"/>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5. gün</w:t>
            </w:r>
          </w:p>
        </w:tc>
      </w:tr>
      <w:tr w:rsidR="00AA5FB4" w:rsidRPr="00AA5FB4" w:rsidTr="00512D18">
        <w:trPr>
          <w:trHeight w:val="540"/>
        </w:trPr>
        <w:tc>
          <w:tcPr>
            <w:tcW w:w="1420" w:type="dxa"/>
            <w:tcBorders>
              <w:top w:val="nil"/>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4.KHD501</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4.KHD502</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4.KHD503</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Vizit</w:t>
            </w:r>
            <w:proofErr w:type="spellEnd"/>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4.KHD001</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4.KHD004</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4.KHD006</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4.KHD010</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4.KHD006</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4.KHD010</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AA5FB4" w:rsidRPr="00AA5FB4" w:rsidRDefault="00AA5FB4" w:rsidP="00AA5FB4">
            <w:pPr>
              <w:spacing w:after="0" w:line="240" w:lineRule="auto"/>
              <w:jc w:val="center"/>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Öğle Arası</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4.KHD005</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4.KHD008</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4.KHD005</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4.KHD009</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r>
      <w:tr w:rsidR="00AA5FB4" w:rsidRPr="00AA5FB4" w:rsidTr="00512D18">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4.KHD009</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nil"/>
              <w:left w:val="single" w:sz="8" w:space="0" w:color="FFFFFF"/>
              <w:bottom w:val="single" w:sz="8" w:space="0" w:color="auto"/>
              <w:right w:val="single" w:sz="12"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707"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651" w:type="dxa"/>
            <w:gridSpan w:val="2"/>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Kadın </w:t>
            </w:r>
            <w:proofErr w:type="spellStart"/>
            <w:r w:rsidRPr="00AA5FB4">
              <w:rPr>
                <w:rFonts w:ascii="Times New Roman" w:eastAsia="Times New Roman" w:hAnsi="Times New Roman" w:cs="Times New Roman"/>
                <w:sz w:val="18"/>
                <w:szCs w:val="18"/>
              </w:rPr>
              <w:t>Genital</w:t>
            </w:r>
            <w:proofErr w:type="spellEnd"/>
            <w:r w:rsidRPr="00AA5FB4">
              <w:rPr>
                <w:rFonts w:ascii="Times New Roman" w:eastAsia="Times New Roman" w:hAnsi="Times New Roman" w:cs="Times New Roman"/>
                <w:sz w:val="18"/>
                <w:szCs w:val="18"/>
              </w:rPr>
              <w:t xml:space="preserve"> Sistem Anatomisi</w:t>
            </w:r>
          </w:p>
        </w:tc>
        <w:tc>
          <w:tcPr>
            <w:tcW w:w="1651" w:type="dxa"/>
            <w:gridSpan w:val="2"/>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Anatomi Anabilim Dalı tarafından anlatılacaktır.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4.KHD002</w:t>
            </w:r>
          </w:p>
        </w:tc>
        <w:tc>
          <w:tcPr>
            <w:tcW w:w="3127"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Normal Gebelikler Ve Takip</w:t>
            </w:r>
          </w:p>
        </w:tc>
        <w:tc>
          <w:tcPr>
            <w:tcW w:w="1651" w:type="dxa"/>
            <w:gridSpan w:val="2"/>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4.KHD003</w:t>
            </w:r>
          </w:p>
        </w:tc>
        <w:tc>
          <w:tcPr>
            <w:tcW w:w="3127"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Prenetal</w:t>
            </w:r>
            <w:proofErr w:type="spellEnd"/>
            <w:r w:rsidRPr="00AA5FB4">
              <w:rPr>
                <w:rFonts w:ascii="Times New Roman" w:eastAsia="Times New Roman" w:hAnsi="Times New Roman" w:cs="Times New Roman"/>
                <w:sz w:val="18"/>
                <w:szCs w:val="18"/>
              </w:rPr>
              <w:t xml:space="preserve"> Tanı Değerlendirme</w:t>
            </w:r>
          </w:p>
        </w:tc>
        <w:tc>
          <w:tcPr>
            <w:tcW w:w="1651" w:type="dxa"/>
            <w:gridSpan w:val="2"/>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Obstetrik</w:t>
            </w:r>
            <w:proofErr w:type="spellEnd"/>
            <w:r w:rsidRPr="00AA5FB4">
              <w:rPr>
                <w:rFonts w:ascii="Times New Roman" w:eastAsia="Times New Roman" w:hAnsi="Times New Roman" w:cs="Times New Roman"/>
                <w:sz w:val="18"/>
                <w:szCs w:val="18"/>
              </w:rPr>
              <w:t xml:space="preserve"> Hastaya Yaklaşım</w:t>
            </w:r>
          </w:p>
        </w:tc>
        <w:tc>
          <w:tcPr>
            <w:tcW w:w="1651" w:type="dxa"/>
            <w:gridSpan w:val="2"/>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 PRATİK</w:t>
            </w:r>
            <w:proofErr w:type="gramStart"/>
            <w:r w:rsidRPr="00AA5FB4">
              <w:rPr>
                <w:rFonts w:ascii="Times New Roman" w:eastAsia="Times New Roman" w:hAnsi="Times New Roman" w:cs="Times New Roman"/>
                <w:sz w:val="18"/>
                <w:szCs w:val="18"/>
              </w:rPr>
              <w:t>)</w:t>
            </w:r>
            <w:proofErr w:type="gramEnd"/>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4.KHD004</w:t>
            </w:r>
          </w:p>
        </w:tc>
        <w:tc>
          <w:tcPr>
            <w:tcW w:w="3127"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Maternal</w:t>
            </w:r>
            <w:proofErr w:type="spellEnd"/>
            <w:r w:rsidRPr="00AA5FB4">
              <w:rPr>
                <w:rFonts w:ascii="Times New Roman" w:eastAsia="Times New Roman" w:hAnsi="Times New Roman" w:cs="Times New Roman"/>
                <w:sz w:val="18"/>
                <w:szCs w:val="18"/>
              </w:rPr>
              <w:t xml:space="preserve"> Fizyoloji</w:t>
            </w:r>
          </w:p>
        </w:tc>
        <w:tc>
          <w:tcPr>
            <w:tcW w:w="1651" w:type="dxa"/>
            <w:gridSpan w:val="2"/>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Ayşegül KEBAPÇILAR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4.KHD005</w:t>
            </w:r>
          </w:p>
        </w:tc>
        <w:tc>
          <w:tcPr>
            <w:tcW w:w="3127"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Fetoplasental</w:t>
            </w:r>
            <w:proofErr w:type="spellEnd"/>
            <w:r w:rsidRPr="00AA5FB4">
              <w:rPr>
                <w:rFonts w:ascii="Times New Roman" w:eastAsia="Times New Roman" w:hAnsi="Times New Roman" w:cs="Times New Roman"/>
                <w:sz w:val="18"/>
                <w:szCs w:val="18"/>
              </w:rPr>
              <w:t xml:space="preserve"> Ünite Fizyolojisi</w:t>
            </w:r>
          </w:p>
        </w:tc>
        <w:tc>
          <w:tcPr>
            <w:tcW w:w="1651" w:type="dxa"/>
            <w:gridSpan w:val="2"/>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Mustafa Gazi UÇAR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4.KHD502</w:t>
            </w:r>
          </w:p>
        </w:tc>
        <w:tc>
          <w:tcPr>
            <w:tcW w:w="3127"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Jinekolojik Muayene Ve </w:t>
            </w:r>
            <w:proofErr w:type="spellStart"/>
            <w:r w:rsidRPr="00AA5FB4">
              <w:rPr>
                <w:rFonts w:ascii="Times New Roman" w:eastAsia="Times New Roman" w:hAnsi="Times New Roman" w:cs="Times New Roman"/>
                <w:sz w:val="18"/>
                <w:szCs w:val="18"/>
              </w:rPr>
              <w:t>Anamnez</w:t>
            </w:r>
            <w:proofErr w:type="spellEnd"/>
          </w:p>
        </w:tc>
        <w:tc>
          <w:tcPr>
            <w:tcW w:w="1651" w:type="dxa"/>
            <w:gridSpan w:val="2"/>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Çetin </w:t>
            </w:r>
            <w:proofErr w:type="gramStart"/>
            <w:r w:rsidRPr="00AA5FB4">
              <w:rPr>
                <w:rFonts w:ascii="Times New Roman" w:eastAsia="Times New Roman" w:hAnsi="Times New Roman" w:cs="Times New Roman"/>
                <w:sz w:val="18"/>
                <w:szCs w:val="18"/>
              </w:rPr>
              <w:t>ÇELİK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4.KHD006</w:t>
            </w:r>
          </w:p>
        </w:tc>
        <w:tc>
          <w:tcPr>
            <w:tcW w:w="3127"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Gebelik Ve Sistemik Hastalıkları</w:t>
            </w:r>
          </w:p>
        </w:tc>
        <w:tc>
          <w:tcPr>
            <w:tcW w:w="1651" w:type="dxa"/>
            <w:gridSpan w:val="2"/>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Mustafa Gazi UÇAR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4.KHD503</w:t>
            </w:r>
          </w:p>
        </w:tc>
        <w:tc>
          <w:tcPr>
            <w:tcW w:w="3127"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proofErr w:type="gramStart"/>
            <w:r w:rsidRPr="00AA5FB4">
              <w:rPr>
                <w:rFonts w:ascii="Times New Roman" w:eastAsia="Times New Roman" w:hAnsi="Times New Roman" w:cs="Times New Roman"/>
                <w:sz w:val="18"/>
                <w:szCs w:val="18"/>
              </w:rPr>
              <w:t>Obsetrik</w:t>
            </w:r>
            <w:proofErr w:type="spellEnd"/>
            <w:r w:rsidRPr="00AA5FB4">
              <w:rPr>
                <w:rFonts w:ascii="Times New Roman" w:eastAsia="Times New Roman" w:hAnsi="Times New Roman" w:cs="Times New Roman"/>
                <w:sz w:val="18"/>
                <w:szCs w:val="18"/>
              </w:rPr>
              <w:t xml:space="preserve">  Ultrasonografi</w:t>
            </w:r>
            <w:proofErr w:type="gram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doopler</w:t>
            </w:r>
            <w:proofErr w:type="spellEnd"/>
          </w:p>
        </w:tc>
        <w:tc>
          <w:tcPr>
            <w:tcW w:w="1651" w:type="dxa"/>
            <w:gridSpan w:val="2"/>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Mustafa Gazi UÇAR PRATİK</w:t>
            </w:r>
            <w:proofErr w:type="gramStart"/>
            <w:r w:rsidRPr="00AA5FB4">
              <w:rPr>
                <w:rFonts w:ascii="Times New Roman" w:eastAsia="Times New Roman" w:hAnsi="Times New Roman" w:cs="Times New Roman"/>
                <w:sz w:val="18"/>
                <w:szCs w:val="18"/>
              </w:rPr>
              <w:t>)</w:t>
            </w:r>
            <w:proofErr w:type="gramEnd"/>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4.KHD007</w:t>
            </w:r>
          </w:p>
        </w:tc>
        <w:tc>
          <w:tcPr>
            <w:tcW w:w="3127"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Gebeliğin </w:t>
            </w:r>
            <w:proofErr w:type="spellStart"/>
            <w:r w:rsidRPr="00AA5FB4">
              <w:rPr>
                <w:rFonts w:ascii="Times New Roman" w:eastAsia="Times New Roman" w:hAnsi="Times New Roman" w:cs="Times New Roman"/>
                <w:sz w:val="18"/>
                <w:szCs w:val="18"/>
              </w:rPr>
              <w:t>Hipertansif</w:t>
            </w:r>
            <w:proofErr w:type="spellEnd"/>
            <w:r w:rsidRPr="00AA5FB4">
              <w:rPr>
                <w:rFonts w:ascii="Times New Roman" w:eastAsia="Times New Roman" w:hAnsi="Times New Roman" w:cs="Times New Roman"/>
                <w:sz w:val="18"/>
                <w:szCs w:val="18"/>
              </w:rPr>
              <w:t xml:space="preserve"> Hastalıkları</w:t>
            </w:r>
          </w:p>
        </w:tc>
        <w:tc>
          <w:tcPr>
            <w:tcW w:w="1651" w:type="dxa"/>
            <w:gridSpan w:val="2"/>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Ayşegül KEBAPÇILAR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4.KHD008</w:t>
            </w:r>
          </w:p>
        </w:tc>
        <w:tc>
          <w:tcPr>
            <w:tcW w:w="3127"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Operatif</w:t>
            </w:r>
            <w:proofErr w:type="spellEnd"/>
            <w:r w:rsidRPr="00AA5FB4">
              <w:rPr>
                <w:rFonts w:ascii="Times New Roman" w:eastAsia="Times New Roman" w:hAnsi="Times New Roman" w:cs="Times New Roman"/>
                <w:sz w:val="18"/>
                <w:szCs w:val="18"/>
              </w:rPr>
              <w:t xml:space="preserve"> Doğumlar</w:t>
            </w:r>
          </w:p>
        </w:tc>
        <w:tc>
          <w:tcPr>
            <w:tcW w:w="1651" w:type="dxa"/>
            <w:gridSpan w:val="2"/>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Mustafa Gazi UÇAR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4.KHD009</w:t>
            </w:r>
          </w:p>
        </w:tc>
        <w:tc>
          <w:tcPr>
            <w:tcW w:w="3127"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Erken Gebelik Kayıpları</w:t>
            </w:r>
          </w:p>
        </w:tc>
        <w:tc>
          <w:tcPr>
            <w:tcW w:w="1651" w:type="dxa"/>
            <w:gridSpan w:val="2"/>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Mustafa Gazi UÇAR</w:t>
            </w:r>
          </w:p>
        </w:tc>
      </w:tr>
      <w:tr w:rsidR="00AA5FB4" w:rsidRPr="00AA5FB4" w:rsidTr="00512D18">
        <w:trPr>
          <w:trHeight w:val="270"/>
        </w:trPr>
        <w:tc>
          <w:tcPr>
            <w:tcW w:w="1420" w:type="dxa"/>
            <w:tcBorders>
              <w:top w:val="nil"/>
              <w:left w:val="single" w:sz="8" w:space="0" w:color="auto"/>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4.KHD010</w:t>
            </w:r>
          </w:p>
        </w:tc>
        <w:tc>
          <w:tcPr>
            <w:tcW w:w="3127" w:type="dxa"/>
            <w:gridSpan w:val="2"/>
            <w:tcBorders>
              <w:top w:val="single" w:sz="8" w:space="0" w:color="auto"/>
              <w:left w:val="nil"/>
              <w:bottom w:val="single" w:sz="4"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Normal Doğum Eylemi</w:t>
            </w:r>
          </w:p>
        </w:tc>
        <w:tc>
          <w:tcPr>
            <w:tcW w:w="1651" w:type="dxa"/>
            <w:gridSpan w:val="2"/>
            <w:tcBorders>
              <w:top w:val="nil"/>
              <w:left w:val="nil"/>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single" w:sz="4"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c>
          <w:tcPr>
            <w:tcW w:w="3127" w:type="dxa"/>
            <w:gridSpan w:val="2"/>
            <w:tcBorders>
              <w:top w:val="single" w:sz="4"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c>
          <w:tcPr>
            <w:tcW w:w="1651" w:type="dxa"/>
            <w:gridSpan w:val="2"/>
            <w:tcBorders>
              <w:top w:val="single" w:sz="4"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c>
          <w:tcPr>
            <w:tcW w:w="2955" w:type="dxa"/>
            <w:gridSpan w:val="2"/>
            <w:tcBorders>
              <w:top w:val="single" w:sz="4"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r>
      <w:tr w:rsidR="00AA5FB4" w:rsidRPr="00AA5FB4" w:rsidTr="00512D18">
        <w:trPr>
          <w:trHeight w:val="300"/>
        </w:trPr>
        <w:tc>
          <w:tcPr>
            <w:tcW w:w="1420" w:type="dxa"/>
            <w:tcBorders>
              <w:left w:val="nil"/>
              <w:bottom w:val="nil"/>
              <w:right w:val="nil"/>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7. gün</w:t>
            </w:r>
          </w:p>
        </w:tc>
        <w:tc>
          <w:tcPr>
            <w:tcW w:w="1651" w:type="dxa"/>
            <w:gridSpan w:val="2"/>
            <w:tcBorders>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8. gün</w:t>
            </w:r>
          </w:p>
        </w:tc>
        <w:tc>
          <w:tcPr>
            <w:tcW w:w="1420" w:type="dxa"/>
            <w:tcBorders>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9. gün</w:t>
            </w:r>
          </w:p>
        </w:tc>
        <w:tc>
          <w:tcPr>
            <w:tcW w:w="1535" w:type="dxa"/>
            <w:tcBorders>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 gün</w:t>
            </w:r>
          </w:p>
        </w:tc>
      </w:tr>
      <w:tr w:rsidR="00AA5FB4" w:rsidRPr="00AA5FB4" w:rsidTr="00512D18">
        <w:trPr>
          <w:trHeight w:val="285"/>
        </w:trPr>
        <w:tc>
          <w:tcPr>
            <w:tcW w:w="1420" w:type="dxa"/>
            <w:tcBorders>
              <w:top w:val="nil"/>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4.KHD504</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4.KHD505</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4.KHD506</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4.KHD507</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Vizit</w:t>
            </w:r>
            <w:proofErr w:type="spellEnd"/>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4.KHD011</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4.KHD012</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4.KHD014</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4.KHD018</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4.KHD020</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4.KHD011</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4.KHD012</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4.KHD015</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4.KHD020</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4.KHD015</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AA5FB4" w:rsidRPr="00AA5FB4" w:rsidRDefault="00AA5FB4" w:rsidP="00AA5FB4">
            <w:pPr>
              <w:spacing w:after="0" w:line="240" w:lineRule="auto"/>
              <w:jc w:val="center"/>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Öğle Arası</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4.KHD013</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4.KHD016</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4.KHD019</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4.KHD021</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4.KHD017</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4.KHD019</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4.KHD022</w:t>
            </w:r>
          </w:p>
        </w:tc>
      </w:tr>
      <w:tr w:rsidR="00AA5FB4" w:rsidRPr="00AA5FB4" w:rsidTr="00512D18">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4.KHD022</w:t>
            </w:r>
          </w:p>
        </w:tc>
      </w:tr>
      <w:tr w:rsidR="00AA5FB4" w:rsidRPr="00AA5FB4" w:rsidTr="00512D18">
        <w:trPr>
          <w:trHeight w:val="270"/>
        </w:trPr>
        <w:tc>
          <w:tcPr>
            <w:tcW w:w="1420" w:type="dxa"/>
            <w:tcBorders>
              <w:top w:val="nil"/>
              <w:left w:val="single" w:sz="8" w:space="0" w:color="FFFFFF"/>
              <w:bottom w:val="single" w:sz="8" w:space="0" w:color="auto"/>
              <w:right w:val="single" w:sz="12"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29"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4.KHD504</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Prenatal</w:t>
            </w:r>
            <w:proofErr w:type="spellEnd"/>
            <w:r w:rsidRPr="00AA5FB4">
              <w:rPr>
                <w:rFonts w:ascii="Times New Roman" w:eastAsia="Times New Roman" w:hAnsi="Times New Roman" w:cs="Times New Roman"/>
                <w:sz w:val="18"/>
                <w:szCs w:val="18"/>
              </w:rPr>
              <w:t xml:space="preserve"> tanı yöntemleri</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 PRATİK</w:t>
            </w:r>
            <w:proofErr w:type="gramStart"/>
            <w:r w:rsidRPr="00AA5FB4">
              <w:rPr>
                <w:rFonts w:ascii="Times New Roman" w:eastAsia="Times New Roman" w:hAnsi="Times New Roman" w:cs="Times New Roman"/>
                <w:sz w:val="18"/>
                <w:szCs w:val="18"/>
              </w:rPr>
              <w:t>)</w:t>
            </w:r>
            <w:proofErr w:type="gramEnd"/>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4.KHD011</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Riskli Gebelikler </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Ayşegül KEBAPÇILAR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4.KHD505</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Preterm</w:t>
            </w:r>
            <w:proofErr w:type="spellEnd"/>
            <w:r w:rsidRPr="00AA5FB4">
              <w:rPr>
                <w:rFonts w:ascii="Times New Roman" w:eastAsia="Times New Roman" w:hAnsi="Times New Roman" w:cs="Times New Roman"/>
                <w:sz w:val="18"/>
                <w:szCs w:val="18"/>
              </w:rPr>
              <w:t xml:space="preserve"> eylem takip</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 PRATİK</w:t>
            </w:r>
            <w:proofErr w:type="gramStart"/>
            <w:r w:rsidRPr="00AA5FB4">
              <w:rPr>
                <w:rFonts w:ascii="Times New Roman" w:eastAsia="Times New Roman" w:hAnsi="Times New Roman" w:cs="Times New Roman"/>
                <w:sz w:val="18"/>
                <w:szCs w:val="18"/>
              </w:rPr>
              <w:t>)</w:t>
            </w:r>
            <w:proofErr w:type="gramEnd"/>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4.KHD012</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Prinatal</w:t>
            </w:r>
            <w:proofErr w:type="spellEnd"/>
            <w:r w:rsidRPr="00AA5FB4">
              <w:rPr>
                <w:rFonts w:ascii="Times New Roman" w:eastAsia="Times New Roman" w:hAnsi="Times New Roman" w:cs="Times New Roman"/>
                <w:sz w:val="18"/>
                <w:szCs w:val="18"/>
              </w:rPr>
              <w:t xml:space="preserve"> Enfeksiyonlar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tcPr>
          <w:p w:rsidR="00AA5FB4" w:rsidRPr="00AA5FB4" w:rsidRDefault="00AA5FB4" w:rsidP="00AA5FB4">
            <w:pPr>
              <w:spacing w:after="0" w:line="240" w:lineRule="auto"/>
              <w:rPr>
                <w:rFonts w:ascii="Times New Roman" w:eastAsia="Times New Roman" w:hAnsi="Times New Roman" w:cs="Times New Roman"/>
                <w:sz w:val="24"/>
                <w:szCs w:val="24"/>
              </w:rPr>
            </w:pPr>
            <w:r w:rsidRPr="00AA5FB4">
              <w:rPr>
                <w:rFonts w:ascii="Times New Roman" w:eastAsia="Times New Roman" w:hAnsi="Times New Roman" w:cs="Times New Roman"/>
                <w:sz w:val="18"/>
                <w:szCs w:val="18"/>
              </w:rPr>
              <w:t>Ayşegül KEBAPÇILAR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4.KHD013</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Erken </w:t>
            </w:r>
            <w:proofErr w:type="spellStart"/>
            <w:r w:rsidRPr="00AA5FB4">
              <w:rPr>
                <w:rFonts w:ascii="Times New Roman" w:eastAsia="Times New Roman" w:hAnsi="Times New Roman" w:cs="Times New Roman"/>
                <w:sz w:val="18"/>
                <w:szCs w:val="18"/>
              </w:rPr>
              <w:t>MembranRüptürü</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tcPr>
          <w:p w:rsidR="00AA5FB4" w:rsidRPr="00AA5FB4" w:rsidRDefault="00AA5FB4" w:rsidP="00AA5FB4">
            <w:pPr>
              <w:spacing w:after="0" w:line="240" w:lineRule="auto"/>
              <w:rPr>
                <w:rFonts w:ascii="Times New Roman" w:eastAsia="Times New Roman" w:hAnsi="Times New Roman" w:cs="Times New Roman"/>
                <w:sz w:val="24"/>
                <w:szCs w:val="24"/>
              </w:rPr>
            </w:pPr>
            <w:r w:rsidRPr="00AA5FB4">
              <w:rPr>
                <w:rFonts w:ascii="Times New Roman" w:eastAsia="Times New Roman" w:hAnsi="Times New Roman" w:cs="Times New Roman"/>
                <w:sz w:val="18"/>
                <w:szCs w:val="18"/>
              </w:rPr>
              <w:t>Ayşegül KEBAPÇILAR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4.KHD506</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EMR </w:t>
            </w:r>
            <w:proofErr w:type="spellStart"/>
            <w:r w:rsidRPr="00AA5FB4">
              <w:rPr>
                <w:rFonts w:ascii="Times New Roman" w:eastAsia="Times New Roman" w:hAnsi="Times New Roman" w:cs="Times New Roman"/>
                <w:sz w:val="18"/>
                <w:szCs w:val="18"/>
              </w:rPr>
              <w:t>lü</w:t>
            </w:r>
            <w:proofErr w:type="spellEnd"/>
            <w:r w:rsidRPr="00AA5FB4">
              <w:rPr>
                <w:rFonts w:ascii="Times New Roman" w:eastAsia="Times New Roman" w:hAnsi="Times New Roman" w:cs="Times New Roman"/>
                <w:sz w:val="18"/>
                <w:szCs w:val="18"/>
              </w:rPr>
              <w:t xml:space="preserve"> hastaya yaklaşım</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 PRATİK</w:t>
            </w:r>
            <w:proofErr w:type="gramStart"/>
            <w:r w:rsidRPr="00AA5FB4">
              <w:rPr>
                <w:rFonts w:ascii="Times New Roman" w:eastAsia="Times New Roman" w:hAnsi="Times New Roman" w:cs="Times New Roman"/>
                <w:sz w:val="18"/>
                <w:szCs w:val="18"/>
              </w:rPr>
              <w:t>)</w:t>
            </w:r>
            <w:proofErr w:type="gramEnd"/>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4.KHD014</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RH </w:t>
            </w:r>
            <w:proofErr w:type="spellStart"/>
            <w:r w:rsidRPr="00AA5FB4">
              <w:rPr>
                <w:rFonts w:ascii="Times New Roman" w:eastAsia="Times New Roman" w:hAnsi="Times New Roman" w:cs="Times New Roman"/>
                <w:sz w:val="18"/>
                <w:szCs w:val="18"/>
              </w:rPr>
              <w:t>Aloimmunizasyonu</w:t>
            </w:r>
            <w:proofErr w:type="spellEnd"/>
            <w:r w:rsidRPr="00AA5FB4">
              <w:rPr>
                <w:rFonts w:ascii="Times New Roman" w:eastAsia="Times New Roman" w:hAnsi="Times New Roman" w:cs="Times New Roman"/>
                <w:sz w:val="18"/>
                <w:szCs w:val="18"/>
              </w:rPr>
              <w:t xml:space="preserve"> Ve ABO </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S.Arzu YILMAZ</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4.KHD015</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Gebelik Ve DM</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Mustafa Gazi UÇAR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4.KHD016</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Embriyoloji Ve </w:t>
            </w:r>
            <w:proofErr w:type="spellStart"/>
            <w:r w:rsidRPr="00AA5FB4">
              <w:rPr>
                <w:rFonts w:ascii="Times New Roman" w:eastAsia="Times New Roman" w:hAnsi="Times New Roman" w:cs="Times New Roman"/>
                <w:sz w:val="18"/>
                <w:szCs w:val="18"/>
              </w:rPr>
              <w:t>Teratoloji</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Mustafa Gazi UÇAR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4.KHD017</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Embriyoloji Ve Cinsel Farklılaşma</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Ayşegül KEBAPÇILAR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4.KHD507</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Doğum İndüksiyonu</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w:t>
            </w:r>
            <w:proofErr w:type="gramStart"/>
            <w:r w:rsidRPr="00AA5FB4">
              <w:rPr>
                <w:rFonts w:ascii="Times New Roman" w:eastAsia="Times New Roman" w:hAnsi="Times New Roman" w:cs="Times New Roman"/>
                <w:sz w:val="18"/>
                <w:szCs w:val="18"/>
              </w:rPr>
              <w:t>KERİMOĞLU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4.KHD018</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Çoğul Gebelikler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Mustafa Gazi UÇAR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4.KHD019</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Preterm</w:t>
            </w:r>
            <w:proofErr w:type="spellEnd"/>
            <w:r w:rsidRPr="00AA5FB4">
              <w:rPr>
                <w:rFonts w:ascii="Times New Roman" w:eastAsia="Times New Roman" w:hAnsi="Times New Roman" w:cs="Times New Roman"/>
                <w:sz w:val="18"/>
                <w:szCs w:val="18"/>
              </w:rPr>
              <w:t xml:space="preserve"> Eylem</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4.KHD020</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Obstetrik</w:t>
            </w:r>
            <w:proofErr w:type="spellEnd"/>
            <w:r w:rsidRPr="00AA5FB4">
              <w:rPr>
                <w:rFonts w:ascii="Times New Roman" w:eastAsia="Times New Roman" w:hAnsi="Times New Roman" w:cs="Times New Roman"/>
                <w:sz w:val="18"/>
                <w:szCs w:val="18"/>
              </w:rPr>
              <w:t xml:space="preserve"> Aciller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4.KHD021</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Anormal Seksüel Gelişim</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Ayşegül KEBAPÇILAR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4.KHD022</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Antepartum</w:t>
            </w:r>
            <w:proofErr w:type="spellEnd"/>
            <w:r w:rsidRPr="00AA5FB4">
              <w:rPr>
                <w:rFonts w:ascii="Times New Roman" w:eastAsia="Times New Roman" w:hAnsi="Times New Roman" w:cs="Times New Roman"/>
                <w:sz w:val="18"/>
                <w:szCs w:val="18"/>
              </w:rPr>
              <w:t xml:space="preserve"> Kanamalar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S.Arzu YILMAZ</w:t>
            </w: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 gün</w:t>
            </w:r>
          </w:p>
        </w:tc>
      </w:tr>
      <w:tr w:rsidR="00AA5FB4" w:rsidRPr="00AA5FB4" w:rsidTr="00512D18">
        <w:trPr>
          <w:trHeight w:val="285"/>
        </w:trPr>
        <w:tc>
          <w:tcPr>
            <w:tcW w:w="1420" w:type="dxa"/>
            <w:tcBorders>
              <w:top w:val="nil"/>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4.KHD508</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4.KHD509</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4.KHD510</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4.KHD511</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Vizit</w:t>
            </w:r>
            <w:proofErr w:type="spellEnd"/>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4.KHD023</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4.KHD026</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4.KHD027</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4.KHD029</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4.KHD031</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4.KHD023</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4.KHD026</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4.KHD027</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4.KHD032</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4.KHD024</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4.KHD032</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AA5FB4" w:rsidRPr="00AA5FB4" w:rsidRDefault="00AA5FB4" w:rsidP="00AA5FB4">
            <w:pPr>
              <w:spacing w:after="0" w:line="240" w:lineRule="auto"/>
              <w:jc w:val="center"/>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Öğle Arası</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4.KHD025</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4.KHD028</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4.KHD030</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4.KHD033</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4.KHD025</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4.KHD028</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4.KHD033</w:t>
            </w:r>
          </w:p>
        </w:tc>
      </w:tr>
      <w:tr w:rsidR="00AA5FB4" w:rsidRPr="00AA5FB4" w:rsidTr="00512D18">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nil"/>
              <w:left w:val="single" w:sz="8" w:space="0" w:color="FFFFFF"/>
              <w:bottom w:val="single" w:sz="8" w:space="0" w:color="auto"/>
              <w:right w:val="single" w:sz="12"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29"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4.KHD508</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Ağrılı Gebeliğin İzlemi</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 PRATİK</w:t>
            </w:r>
            <w:proofErr w:type="gramStart"/>
            <w:r w:rsidRPr="00AA5FB4">
              <w:rPr>
                <w:rFonts w:ascii="Times New Roman" w:eastAsia="Times New Roman" w:hAnsi="Times New Roman" w:cs="Times New Roman"/>
                <w:sz w:val="18"/>
                <w:szCs w:val="18"/>
              </w:rPr>
              <w:t>)</w:t>
            </w:r>
            <w:proofErr w:type="gramEnd"/>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4.KHD023</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Postpartum</w:t>
            </w:r>
            <w:proofErr w:type="spellEnd"/>
            <w:r w:rsidRPr="00AA5FB4">
              <w:rPr>
                <w:rFonts w:ascii="Times New Roman" w:eastAsia="Times New Roman" w:hAnsi="Times New Roman" w:cs="Times New Roman"/>
                <w:sz w:val="18"/>
                <w:szCs w:val="18"/>
              </w:rPr>
              <w:t xml:space="preserve"> Kanamalar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S.Arzu YILMAZ</w:t>
            </w:r>
          </w:p>
        </w:tc>
      </w:tr>
      <w:tr w:rsidR="00AA5FB4" w:rsidRPr="00AA5FB4" w:rsidTr="00512D18">
        <w:trPr>
          <w:trHeight w:val="638"/>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4.KHD024</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Puerperyum</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LaktasyonEndokrikrinolojisi</w:t>
            </w:r>
            <w:proofErr w:type="spellEnd"/>
            <w:r w:rsidRPr="00AA5FB4">
              <w:rPr>
                <w:rFonts w:ascii="Times New Roman" w:eastAsia="Times New Roman" w:hAnsi="Times New Roman" w:cs="Times New Roman"/>
                <w:sz w:val="18"/>
                <w:szCs w:val="18"/>
              </w:rPr>
              <w:t xml:space="preserve"> Ve Fizyolojisi</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w:t>
            </w:r>
          </w:p>
        </w:tc>
      </w:tr>
      <w:tr w:rsidR="00AA5FB4" w:rsidRPr="00AA5FB4" w:rsidTr="00512D18">
        <w:trPr>
          <w:trHeight w:val="270"/>
        </w:trPr>
        <w:tc>
          <w:tcPr>
            <w:tcW w:w="1420" w:type="dxa"/>
            <w:tcBorders>
              <w:top w:val="nil"/>
              <w:left w:val="single" w:sz="8" w:space="0" w:color="auto"/>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4.KHD025</w:t>
            </w:r>
          </w:p>
        </w:tc>
        <w:tc>
          <w:tcPr>
            <w:tcW w:w="3249" w:type="dxa"/>
            <w:gridSpan w:val="3"/>
            <w:tcBorders>
              <w:top w:val="single" w:sz="8" w:space="0" w:color="auto"/>
              <w:left w:val="nil"/>
              <w:bottom w:val="single" w:sz="4"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Fetoplesantal</w:t>
            </w:r>
            <w:proofErr w:type="spellEnd"/>
            <w:r w:rsidRPr="00AA5FB4">
              <w:rPr>
                <w:rFonts w:ascii="Times New Roman" w:eastAsia="Times New Roman" w:hAnsi="Times New Roman" w:cs="Times New Roman"/>
                <w:sz w:val="18"/>
                <w:szCs w:val="18"/>
              </w:rPr>
              <w:t xml:space="preserve"> Ünite Patolojileri</w:t>
            </w:r>
          </w:p>
        </w:tc>
        <w:tc>
          <w:tcPr>
            <w:tcW w:w="1529" w:type="dxa"/>
            <w:tcBorders>
              <w:top w:val="nil"/>
              <w:left w:val="nil"/>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w:t>
            </w:r>
          </w:p>
        </w:tc>
      </w:tr>
      <w:tr w:rsidR="00AA5FB4" w:rsidRPr="00AA5FB4" w:rsidTr="00512D18">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4.KHD509</w:t>
            </w:r>
          </w:p>
        </w:tc>
        <w:tc>
          <w:tcPr>
            <w:tcW w:w="3249" w:type="dxa"/>
            <w:gridSpan w:val="3"/>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Doğum Müdahaleleri</w:t>
            </w:r>
          </w:p>
        </w:tc>
        <w:tc>
          <w:tcPr>
            <w:tcW w:w="1529" w:type="dxa"/>
            <w:tcBorders>
              <w:top w:val="single" w:sz="4" w:space="0" w:color="auto"/>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Mustafa Gazi UÇAR PRATİK</w:t>
            </w:r>
            <w:proofErr w:type="gramStart"/>
            <w:r w:rsidRPr="00AA5FB4">
              <w:rPr>
                <w:rFonts w:ascii="Times New Roman" w:eastAsia="Times New Roman" w:hAnsi="Times New Roman" w:cs="Times New Roman"/>
                <w:sz w:val="18"/>
                <w:szCs w:val="18"/>
              </w:rPr>
              <w:t>)</w:t>
            </w:r>
            <w:proofErr w:type="gramEnd"/>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4.KHD026</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Distosi</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4.KHD510</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Operatif</w:t>
            </w:r>
            <w:proofErr w:type="spellEnd"/>
            <w:r w:rsidRPr="00AA5FB4">
              <w:rPr>
                <w:rFonts w:ascii="Times New Roman" w:eastAsia="Times New Roman" w:hAnsi="Times New Roman" w:cs="Times New Roman"/>
                <w:sz w:val="18"/>
                <w:szCs w:val="18"/>
              </w:rPr>
              <w:t xml:space="preserve"> Doğum</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Mustafa Gazi UÇAR PRATİK</w:t>
            </w:r>
            <w:proofErr w:type="gramStart"/>
            <w:r w:rsidRPr="00AA5FB4">
              <w:rPr>
                <w:rFonts w:ascii="Times New Roman" w:eastAsia="Times New Roman" w:hAnsi="Times New Roman" w:cs="Times New Roman"/>
                <w:sz w:val="18"/>
                <w:szCs w:val="18"/>
              </w:rPr>
              <w:t>)</w:t>
            </w:r>
            <w:proofErr w:type="gramEnd"/>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4.KHD027</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Normal Ve Anormal </w:t>
            </w:r>
            <w:proofErr w:type="spellStart"/>
            <w:r w:rsidRPr="00AA5FB4">
              <w:rPr>
                <w:rFonts w:ascii="Times New Roman" w:eastAsia="Times New Roman" w:hAnsi="Times New Roman" w:cs="Times New Roman"/>
                <w:sz w:val="18"/>
                <w:szCs w:val="18"/>
              </w:rPr>
              <w:t>Puberte</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4.KHD028</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Mentrüasyon</w:t>
            </w:r>
            <w:proofErr w:type="spellEnd"/>
            <w:r w:rsidRPr="00AA5FB4">
              <w:rPr>
                <w:rFonts w:ascii="Times New Roman" w:eastAsia="Times New Roman" w:hAnsi="Times New Roman" w:cs="Times New Roman"/>
                <w:sz w:val="18"/>
                <w:szCs w:val="18"/>
              </w:rPr>
              <w:t xml:space="preserve"> Fizyolojisi</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4.KHD511</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Obsestrik</w:t>
            </w:r>
            <w:proofErr w:type="spellEnd"/>
            <w:r w:rsidRPr="00AA5FB4">
              <w:rPr>
                <w:rFonts w:ascii="Times New Roman" w:eastAsia="Times New Roman" w:hAnsi="Times New Roman" w:cs="Times New Roman"/>
                <w:sz w:val="18"/>
                <w:szCs w:val="18"/>
              </w:rPr>
              <w:t xml:space="preserve"> Ve Jinekolojik Nedenli </w:t>
            </w:r>
            <w:proofErr w:type="spellStart"/>
            <w:r w:rsidRPr="00AA5FB4">
              <w:rPr>
                <w:rFonts w:ascii="Times New Roman" w:eastAsia="Times New Roman" w:hAnsi="Times New Roman" w:cs="Times New Roman"/>
                <w:sz w:val="18"/>
                <w:szCs w:val="18"/>
              </w:rPr>
              <w:t>Küretaj</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Ayşegül </w:t>
            </w:r>
            <w:proofErr w:type="gramStart"/>
            <w:r w:rsidRPr="00AA5FB4">
              <w:rPr>
                <w:rFonts w:ascii="Times New Roman" w:eastAsia="Times New Roman" w:hAnsi="Times New Roman" w:cs="Times New Roman"/>
                <w:sz w:val="18"/>
                <w:szCs w:val="18"/>
              </w:rPr>
              <w:t>KEBAPÇILAR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4.KHD029</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Jinekolojik Muayene Ve </w:t>
            </w:r>
            <w:proofErr w:type="spellStart"/>
            <w:r w:rsidRPr="00AA5FB4">
              <w:rPr>
                <w:rFonts w:ascii="Times New Roman" w:eastAsia="Times New Roman" w:hAnsi="Times New Roman" w:cs="Times New Roman"/>
                <w:sz w:val="18"/>
                <w:szCs w:val="18"/>
              </w:rPr>
              <w:t>Anamnez</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4.KHD030</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KonjenitalGenital</w:t>
            </w:r>
            <w:proofErr w:type="spellEnd"/>
            <w:r w:rsidRPr="00AA5FB4">
              <w:rPr>
                <w:rFonts w:ascii="Times New Roman" w:eastAsia="Times New Roman" w:hAnsi="Times New Roman" w:cs="Times New Roman"/>
                <w:sz w:val="18"/>
                <w:szCs w:val="18"/>
              </w:rPr>
              <w:t xml:space="preserve"> Anomaliler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4.KHD031</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Jinekolojik Onkolojide Tarama Yöntemleri</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4.KHD032</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Gestasyonel</w:t>
            </w:r>
            <w:proofErr w:type="spellEnd"/>
            <w:r w:rsidRPr="00AA5FB4">
              <w:rPr>
                <w:rFonts w:ascii="Times New Roman" w:eastAsia="Times New Roman" w:hAnsi="Times New Roman" w:cs="Times New Roman"/>
                <w:sz w:val="18"/>
                <w:szCs w:val="18"/>
              </w:rPr>
              <w:t xml:space="preserve"> </w:t>
            </w:r>
            <w:proofErr w:type="spellStart"/>
            <w:r w:rsidRPr="00AA5FB4">
              <w:rPr>
                <w:rFonts w:ascii="Times New Roman" w:eastAsia="Times New Roman" w:hAnsi="Times New Roman" w:cs="Times New Roman"/>
                <w:sz w:val="18"/>
                <w:szCs w:val="18"/>
              </w:rPr>
              <w:t>Trofoblastik</w:t>
            </w:r>
            <w:proofErr w:type="spellEnd"/>
            <w:r w:rsidRPr="00AA5FB4">
              <w:rPr>
                <w:rFonts w:ascii="Times New Roman" w:eastAsia="Times New Roman" w:hAnsi="Times New Roman" w:cs="Times New Roman"/>
                <w:sz w:val="18"/>
                <w:szCs w:val="18"/>
              </w:rPr>
              <w:t xml:space="preserve"> </w:t>
            </w:r>
            <w:proofErr w:type="spellStart"/>
            <w:r w:rsidRPr="00AA5FB4">
              <w:rPr>
                <w:rFonts w:ascii="Times New Roman" w:eastAsia="Times New Roman" w:hAnsi="Times New Roman" w:cs="Times New Roman"/>
                <w:sz w:val="18"/>
                <w:szCs w:val="18"/>
              </w:rPr>
              <w:t>Neoplaziler</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4.KHD033</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Seks </w:t>
            </w:r>
            <w:proofErr w:type="spellStart"/>
            <w:r w:rsidRPr="00AA5FB4">
              <w:rPr>
                <w:rFonts w:ascii="Times New Roman" w:eastAsia="Times New Roman" w:hAnsi="Times New Roman" w:cs="Times New Roman"/>
                <w:sz w:val="18"/>
                <w:szCs w:val="18"/>
              </w:rPr>
              <w:t>Kord</w:t>
            </w:r>
            <w:proofErr w:type="spellEnd"/>
            <w:r w:rsidRPr="00AA5FB4">
              <w:rPr>
                <w:rFonts w:ascii="Times New Roman" w:eastAsia="Times New Roman" w:hAnsi="Times New Roman" w:cs="Times New Roman"/>
                <w:sz w:val="18"/>
                <w:szCs w:val="18"/>
              </w:rPr>
              <w:t xml:space="preserve"> </w:t>
            </w:r>
            <w:proofErr w:type="spellStart"/>
            <w:r w:rsidRPr="00AA5FB4">
              <w:rPr>
                <w:rFonts w:ascii="Times New Roman" w:eastAsia="Times New Roman" w:hAnsi="Times New Roman" w:cs="Times New Roman"/>
                <w:sz w:val="18"/>
                <w:szCs w:val="18"/>
              </w:rPr>
              <w:t>Stromal</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Germ</w:t>
            </w:r>
            <w:proofErr w:type="spellEnd"/>
            <w:r w:rsidRPr="00AA5FB4">
              <w:rPr>
                <w:rFonts w:ascii="Times New Roman" w:eastAsia="Times New Roman" w:hAnsi="Times New Roman" w:cs="Times New Roman"/>
                <w:sz w:val="18"/>
                <w:szCs w:val="18"/>
              </w:rPr>
              <w:t xml:space="preserve"> Hücreli Tümörler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16.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17.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18.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19.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20. gün</w:t>
            </w:r>
          </w:p>
        </w:tc>
      </w:tr>
      <w:tr w:rsidR="00AA5FB4" w:rsidRPr="00AA5FB4" w:rsidTr="00512D18">
        <w:trPr>
          <w:trHeight w:val="285"/>
        </w:trPr>
        <w:tc>
          <w:tcPr>
            <w:tcW w:w="1420" w:type="dxa"/>
            <w:tcBorders>
              <w:top w:val="nil"/>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4.KHD512</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4.KHD513</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4.KHD514</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4.KHD515</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Vizit</w:t>
            </w:r>
            <w:proofErr w:type="spellEnd"/>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4.KHD034</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4.KHD037</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4.KHD040</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4.KHD043</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4.KHD047</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4.KHD034</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4.KHD037</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4.KHD040</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4.KHD044</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4.KHD047</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AA5FB4" w:rsidRPr="00AA5FB4" w:rsidRDefault="00AA5FB4" w:rsidP="00AA5FB4">
            <w:pPr>
              <w:spacing w:after="0" w:line="240" w:lineRule="auto"/>
              <w:jc w:val="center"/>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Öğle Arası</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4.KHD035</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4.KHD038</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4.KHD041</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4.KHD044</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4.KHD048</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4.KHD035</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4.KHD038</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4.KHD041</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4.KHD045</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4.KHD048</w:t>
            </w:r>
          </w:p>
        </w:tc>
      </w:tr>
      <w:tr w:rsidR="00AA5FB4" w:rsidRPr="00AA5FB4" w:rsidTr="00512D18">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4.KHD036</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4.KHD039</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4.KHD042</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4.KHD046</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nil"/>
              <w:left w:val="single" w:sz="8" w:space="0" w:color="FFFFFF"/>
              <w:bottom w:val="single" w:sz="8" w:space="0" w:color="auto"/>
              <w:right w:val="single" w:sz="12"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29"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4.KHD512</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Postpartum</w:t>
            </w:r>
            <w:proofErr w:type="spellEnd"/>
            <w:r w:rsidRPr="00AA5FB4">
              <w:rPr>
                <w:rFonts w:ascii="Times New Roman" w:eastAsia="Times New Roman" w:hAnsi="Times New Roman" w:cs="Times New Roman"/>
                <w:sz w:val="18"/>
                <w:szCs w:val="18"/>
              </w:rPr>
              <w:t xml:space="preserve"> Kanama</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S.Arzu </w:t>
            </w:r>
            <w:proofErr w:type="gramStart"/>
            <w:r w:rsidRPr="00AA5FB4">
              <w:rPr>
                <w:rFonts w:ascii="Times New Roman" w:eastAsia="Times New Roman" w:hAnsi="Times New Roman" w:cs="Times New Roman"/>
                <w:sz w:val="18"/>
                <w:szCs w:val="18"/>
              </w:rPr>
              <w:t>YILMAZ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4.KHD034</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IntraUterin</w:t>
            </w:r>
            <w:proofErr w:type="spellEnd"/>
            <w:r w:rsidRPr="00AA5FB4">
              <w:rPr>
                <w:rFonts w:ascii="Times New Roman" w:eastAsia="Times New Roman" w:hAnsi="Times New Roman" w:cs="Times New Roman"/>
                <w:sz w:val="18"/>
                <w:szCs w:val="18"/>
              </w:rPr>
              <w:t xml:space="preserve"> Gelişim Geriliği</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S.Arzu YILMAZ  </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4.KHD035</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ServiksinBenign</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Premalign</w:t>
            </w:r>
            <w:proofErr w:type="spellEnd"/>
            <w:r w:rsidRPr="00AA5FB4">
              <w:rPr>
                <w:rFonts w:ascii="Times New Roman" w:eastAsia="Times New Roman" w:hAnsi="Times New Roman" w:cs="Times New Roman"/>
                <w:sz w:val="18"/>
                <w:szCs w:val="18"/>
              </w:rPr>
              <w:t xml:space="preserve"> Hastalıkları</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4.KHD036</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Dismenore</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Premenstrüel</w:t>
            </w:r>
            <w:proofErr w:type="spellEnd"/>
            <w:r w:rsidRPr="00AA5FB4">
              <w:rPr>
                <w:rFonts w:ascii="Times New Roman" w:eastAsia="Times New Roman" w:hAnsi="Times New Roman" w:cs="Times New Roman"/>
                <w:sz w:val="18"/>
                <w:szCs w:val="18"/>
              </w:rPr>
              <w:t xml:space="preserve"> Sendrom</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4.KHD513</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Smear</w:t>
            </w:r>
            <w:proofErr w:type="spellEnd"/>
            <w:r w:rsidRPr="00AA5FB4">
              <w:rPr>
                <w:rFonts w:ascii="Times New Roman" w:eastAsia="Times New Roman" w:hAnsi="Times New Roman" w:cs="Times New Roman"/>
                <w:sz w:val="18"/>
                <w:szCs w:val="18"/>
              </w:rPr>
              <w:t xml:space="preserve"> Alınması </w:t>
            </w:r>
            <w:proofErr w:type="spellStart"/>
            <w:r w:rsidRPr="00AA5FB4">
              <w:rPr>
                <w:rFonts w:ascii="Times New Roman" w:eastAsia="Times New Roman" w:hAnsi="Times New Roman" w:cs="Times New Roman"/>
                <w:sz w:val="18"/>
                <w:szCs w:val="18"/>
              </w:rPr>
              <w:t>Vajinal</w:t>
            </w:r>
            <w:proofErr w:type="spellEnd"/>
            <w:r w:rsidRPr="00AA5FB4">
              <w:rPr>
                <w:rFonts w:ascii="Times New Roman" w:eastAsia="Times New Roman" w:hAnsi="Times New Roman" w:cs="Times New Roman"/>
                <w:sz w:val="18"/>
                <w:szCs w:val="18"/>
              </w:rPr>
              <w:t xml:space="preserve"> Kültür Alınması</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Çetin </w:t>
            </w:r>
            <w:proofErr w:type="gramStart"/>
            <w:r w:rsidRPr="00AA5FB4">
              <w:rPr>
                <w:rFonts w:ascii="Times New Roman" w:eastAsia="Times New Roman" w:hAnsi="Times New Roman" w:cs="Times New Roman"/>
                <w:sz w:val="18"/>
                <w:szCs w:val="18"/>
              </w:rPr>
              <w:t>ÇELİK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4.KHD037</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Anormal </w:t>
            </w:r>
            <w:proofErr w:type="spellStart"/>
            <w:r w:rsidRPr="00AA5FB4">
              <w:rPr>
                <w:rFonts w:ascii="Times New Roman" w:eastAsia="Times New Roman" w:hAnsi="Times New Roman" w:cs="Times New Roman"/>
                <w:sz w:val="18"/>
                <w:szCs w:val="18"/>
              </w:rPr>
              <w:t>Uterin</w:t>
            </w:r>
            <w:proofErr w:type="spellEnd"/>
            <w:r w:rsidRPr="00AA5FB4">
              <w:rPr>
                <w:rFonts w:ascii="Times New Roman" w:eastAsia="Times New Roman" w:hAnsi="Times New Roman" w:cs="Times New Roman"/>
                <w:sz w:val="18"/>
                <w:szCs w:val="18"/>
              </w:rPr>
              <w:t xml:space="preserve"> Kanamalar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4.KHD038</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Vulva Ve </w:t>
            </w:r>
            <w:proofErr w:type="spellStart"/>
            <w:r w:rsidRPr="00AA5FB4">
              <w:rPr>
                <w:rFonts w:ascii="Times New Roman" w:eastAsia="Times New Roman" w:hAnsi="Times New Roman" w:cs="Times New Roman"/>
                <w:sz w:val="18"/>
                <w:szCs w:val="18"/>
              </w:rPr>
              <w:t>VajeninMalign</w:t>
            </w:r>
            <w:proofErr w:type="spellEnd"/>
            <w:r w:rsidRPr="00AA5FB4">
              <w:rPr>
                <w:rFonts w:ascii="Times New Roman" w:eastAsia="Times New Roman" w:hAnsi="Times New Roman" w:cs="Times New Roman"/>
                <w:sz w:val="18"/>
                <w:szCs w:val="18"/>
              </w:rPr>
              <w:t xml:space="preserve"> Hastalıkları</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270"/>
        </w:trPr>
        <w:tc>
          <w:tcPr>
            <w:tcW w:w="1420" w:type="dxa"/>
            <w:tcBorders>
              <w:top w:val="nil"/>
              <w:left w:val="single" w:sz="8" w:space="0" w:color="auto"/>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4.KHD039</w:t>
            </w:r>
          </w:p>
        </w:tc>
        <w:tc>
          <w:tcPr>
            <w:tcW w:w="3249" w:type="dxa"/>
            <w:gridSpan w:val="3"/>
            <w:tcBorders>
              <w:top w:val="single" w:sz="8" w:space="0" w:color="auto"/>
              <w:left w:val="nil"/>
              <w:bottom w:val="single" w:sz="4"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Pelvik</w:t>
            </w:r>
            <w:proofErr w:type="spellEnd"/>
            <w:r w:rsidRPr="00AA5FB4">
              <w:rPr>
                <w:rFonts w:ascii="Times New Roman" w:eastAsia="Times New Roman" w:hAnsi="Times New Roman" w:cs="Times New Roman"/>
                <w:sz w:val="18"/>
                <w:szCs w:val="18"/>
              </w:rPr>
              <w:t xml:space="preserve"> Ağrı</w:t>
            </w:r>
          </w:p>
        </w:tc>
        <w:tc>
          <w:tcPr>
            <w:tcW w:w="1529" w:type="dxa"/>
            <w:tcBorders>
              <w:top w:val="nil"/>
              <w:left w:val="nil"/>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4.KHD514</w:t>
            </w:r>
          </w:p>
        </w:tc>
        <w:tc>
          <w:tcPr>
            <w:tcW w:w="3249" w:type="dxa"/>
            <w:gridSpan w:val="3"/>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Kolposkopi</w:t>
            </w:r>
            <w:proofErr w:type="spellEnd"/>
          </w:p>
        </w:tc>
        <w:tc>
          <w:tcPr>
            <w:tcW w:w="1529" w:type="dxa"/>
            <w:tcBorders>
              <w:top w:val="single" w:sz="4" w:space="0" w:color="auto"/>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Çetin </w:t>
            </w:r>
            <w:proofErr w:type="gramStart"/>
            <w:r w:rsidRPr="00AA5FB4">
              <w:rPr>
                <w:rFonts w:ascii="Times New Roman" w:eastAsia="Times New Roman" w:hAnsi="Times New Roman" w:cs="Times New Roman"/>
                <w:sz w:val="18"/>
                <w:szCs w:val="18"/>
              </w:rPr>
              <w:t>ÇELİK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4.KHD040</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Andeksiyal</w:t>
            </w:r>
            <w:proofErr w:type="spellEnd"/>
            <w:r w:rsidRPr="00AA5FB4">
              <w:rPr>
                <w:rFonts w:ascii="Times New Roman" w:eastAsia="Times New Roman" w:hAnsi="Times New Roman" w:cs="Times New Roman"/>
                <w:sz w:val="18"/>
                <w:szCs w:val="18"/>
              </w:rPr>
              <w:t xml:space="preserve"> Kitlelere Yaklaşım</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4.KHD041</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Kontrasepsiyon</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Ayşegül KEBAPÇILAR  </w:t>
            </w:r>
          </w:p>
        </w:tc>
      </w:tr>
      <w:tr w:rsidR="00AA5FB4" w:rsidRPr="00AA5FB4" w:rsidTr="00512D18">
        <w:trPr>
          <w:trHeight w:val="270"/>
        </w:trPr>
        <w:tc>
          <w:tcPr>
            <w:tcW w:w="1420" w:type="dxa"/>
            <w:tcBorders>
              <w:top w:val="nil"/>
              <w:left w:val="single" w:sz="8" w:space="0" w:color="auto"/>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4.KHD042</w:t>
            </w:r>
          </w:p>
        </w:tc>
        <w:tc>
          <w:tcPr>
            <w:tcW w:w="3249" w:type="dxa"/>
            <w:gridSpan w:val="3"/>
            <w:tcBorders>
              <w:top w:val="single" w:sz="8" w:space="0" w:color="auto"/>
              <w:left w:val="nil"/>
              <w:bottom w:val="single" w:sz="4"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EndometriumCa</w:t>
            </w:r>
            <w:proofErr w:type="spellEnd"/>
          </w:p>
        </w:tc>
        <w:tc>
          <w:tcPr>
            <w:tcW w:w="1529" w:type="dxa"/>
            <w:tcBorders>
              <w:top w:val="nil"/>
              <w:left w:val="nil"/>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4.KHD515</w:t>
            </w:r>
          </w:p>
        </w:tc>
        <w:tc>
          <w:tcPr>
            <w:tcW w:w="3249" w:type="dxa"/>
            <w:gridSpan w:val="3"/>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Preoperatif</w:t>
            </w:r>
            <w:proofErr w:type="spellEnd"/>
            <w:r w:rsidRPr="00AA5FB4">
              <w:rPr>
                <w:rFonts w:ascii="Times New Roman" w:eastAsia="Times New Roman" w:hAnsi="Times New Roman" w:cs="Times New Roman"/>
                <w:sz w:val="18"/>
                <w:szCs w:val="18"/>
              </w:rPr>
              <w:t xml:space="preserve"> Hasta Değerlendirmesi</w:t>
            </w:r>
          </w:p>
        </w:tc>
        <w:tc>
          <w:tcPr>
            <w:tcW w:w="1529" w:type="dxa"/>
            <w:tcBorders>
              <w:top w:val="single" w:sz="4" w:space="0" w:color="auto"/>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Ayşegül </w:t>
            </w:r>
            <w:proofErr w:type="gramStart"/>
            <w:r w:rsidRPr="00AA5FB4">
              <w:rPr>
                <w:rFonts w:ascii="Times New Roman" w:eastAsia="Times New Roman" w:hAnsi="Times New Roman" w:cs="Times New Roman"/>
                <w:sz w:val="18"/>
                <w:szCs w:val="18"/>
              </w:rPr>
              <w:t>KEBAPÇILAR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4.KHD043</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Ektopik</w:t>
            </w:r>
            <w:proofErr w:type="spellEnd"/>
            <w:r w:rsidRPr="00AA5FB4">
              <w:rPr>
                <w:rFonts w:ascii="Times New Roman" w:eastAsia="Times New Roman" w:hAnsi="Times New Roman" w:cs="Times New Roman"/>
                <w:sz w:val="18"/>
                <w:szCs w:val="18"/>
              </w:rPr>
              <w:t xml:space="preserve"> Gebelik</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S.Arzu YILMAZ</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4.KHD044</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Cinsel Yolla Bulaşan Hastalıklar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Enfeksiyon Hastalıkları Anabilim Dalı tarafından anlatılacaktır.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4.KHD045</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İnfertil</w:t>
            </w:r>
            <w:proofErr w:type="spellEnd"/>
            <w:r w:rsidRPr="00AA5FB4">
              <w:rPr>
                <w:rFonts w:ascii="Times New Roman" w:eastAsia="Times New Roman" w:hAnsi="Times New Roman" w:cs="Times New Roman"/>
                <w:sz w:val="18"/>
                <w:szCs w:val="18"/>
              </w:rPr>
              <w:t xml:space="preserve"> Çifte Yaklaşım</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4.KHD046</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Yardımcı Üreme Teknikleri</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4.KHD047</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Amenore</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Hiperprolaktinemi</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S.Arzu YILMAZ</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4.KHD048</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EpitelyalOverCa</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21.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22.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25. gün</w:t>
            </w:r>
          </w:p>
        </w:tc>
      </w:tr>
      <w:tr w:rsidR="00AA5FB4" w:rsidRPr="00AA5FB4" w:rsidTr="00512D18">
        <w:trPr>
          <w:trHeight w:val="285"/>
        </w:trPr>
        <w:tc>
          <w:tcPr>
            <w:tcW w:w="1420" w:type="dxa"/>
            <w:tcBorders>
              <w:top w:val="nil"/>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4.KHD516</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4.KHD517</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4.KHD518</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4.KHD054</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Vizit</w:t>
            </w:r>
            <w:proofErr w:type="spellEnd"/>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4.KHD049</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4.KHD051</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4.KHD053</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4.KHD055</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4.KHD056</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4.KHD051</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4.KHD053</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4.KHD056</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AA5FB4" w:rsidRPr="00AA5FB4" w:rsidRDefault="00AA5FB4" w:rsidP="00AA5FB4">
            <w:pPr>
              <w:spacing w:after="0" w:line="240" w:lineRule="auto"/>
              <w:jc w:val="center"/>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Öğle Arası</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4.KHD052</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35" w:type="dxa"/>
            <w:tcBorders>
              <w:top w:val="nil"/>
              <w:left w:val="nil"/>
              <w:bottom w:val="single" w:sz="8" w:space="0" w:color="FFFFFF"/>
              <w:right w:val="single" w:sz="8" w:space="0" w:color="FFFFFF"/>
            </w:tcBorders>
            <w:shd w:val="clear" w:color="000000" w:fill="DBE5F1"/>
          </w:tcPr>
          <w:p w:rsidR="00AA5FB4" w:rsidRPr="00AA5FB4" w:rsidRDefault="00AA5FB4" w:rsidP="00AA5FB4">
            <w:pPr>
              <w:spacing w:after="0" w:line="240" w:lineRule="auto"/>
              <w:jc w:val="center"/>
              <w:rPr>
                <w:rFonts w:ascii="Times New Roman" w:eastAsia="Times New Roman" w:hAnsi="Times New Roman" w:cs="Times New Roman"/>
                <w:sz w:val="24"/>
                <w:szCs w:val="24"/>
              </w:rPr>
            </w:pPr>
            <w:r w:rsidRPr="00AA5FB4">
              <w:rPr>
                <w:rFonts w:ascii="Times New Roman" w:eastAsia="Times New Roman" w:hAnsi="Times New Roman" w:cs="Times New Roman"/>
                <w:sz w:val="18"/>
                <w:szCs w:val="18"/>
              </w:rPr>
              <w:t>4.KHD057</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4.KHD050</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4.KHD052</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35" w:type="dxa"/>
            <w:tcBorders>
              <w:top w:val="nil"/>
              <w:left w:val="nil"/>
              <w:bottom w:val="single" w:sz="8" w:space="0" w:color="FFFFFF"/>
              <w:right w:val="single" w:sz="8" w:space="0" w:color="FFFFFF"/>
            </w:tcBorders>
            <w:shd w:val="clear" w:color="000000" w:fill="DBE5F1"/>
          </w:tcPr>
          <w:p w:rsidR="00AA5FB4" w:rsidRPr="00AA5FB4" w:rsidRDefault="00AA5FB4" w:rsidP="00AA5FB4">
            <w:pPr>
              <w:spacing w:after="0" w:line="240" w:lineRule="auto"/>
              <w:jc w:val="center"/>
              <w:rPr>
                <w:rFonts w:ascii="Times New Roman" w:eastAsia="Times New Roman" w:hAnsi="Times New Roman" w:cs="Times New Roman"/>
                <w:sz w:val="24"/>
                <w:szCs w:val="24"/>
              </w:rPr>
            </w:pPr>
            <w:r w:rsidRPr="00AA5FB4">
              <w:rPr>
                <w:rFonts w:ascii="Times New Roman" w:eastAsia="Times New Roman" w:hAnsi="Times New Roman" w:cs="Times New Roman"/>
                <w:sz w:val="18"/>
                <w:szCs w:val="18"/>
              </w:rPr>
              <w:t>4.KHD057</w:t>
            </w:r>
          </w:p>
        </w:tc>
      </w:tr>
      <w:tr w:rsidR="00AA5FB4" w:rsidRPr="00AA5FB4" w:rsidTr="00512D18">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4.KHD050</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nil"/>
              <w:left w:val="single" w:sz="8" w:space="0" w:color="FFFFFF"/>
              <w:bottom w:val="single" w:sz="8" w:space="0" w:color="auto"/>
              <w:right w:val="single" w:sz="12"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29"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4.KHD516</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Postperatif</w:t>
            </w:r>
            <w:proofErr w:type="spellEnd"/>
            <w:r w:rsidRPr="00AA5FB4">
              <w:rPr>
                <w:rFonts w:ascii="Times New Roman" w:eastAsia="Times New Roman" w:hAnsi="Times New Roman" w:cs="Times New Roman"/>
                <w:sz w:val="18"/>
                <w:szCs w:val="18"/>
              </w:rPr>
              <w:t xml:space="preserve"> Hasta Değerlendirmesi</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Ayşegül </w:t>
            </w:r>
            <w:proofErr w:type="gramStart"/>
            <w:r w:rsidRPr="00AA5FB4">
              <w:rPr>
                <w:rFonts w:ascii="Times New Roman" w:eastAsia="Times New Roman" w:hAnsi="Times New Roman" w:cs="Times New Roman"/>
                <w:sz w:val="18"/>
                <w:szCs w:val="18"/>
              </w:rPr>
              <w:t>KEBAPÇILAR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4.KHD049</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Cinsel Fonksiyon Bozuklukları</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4.KHD050</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gramStart"/>
            <w:r w:rsidRPr="00AA5FB4">
              <w:rPr>
                <w:rFonts w:ascii="Times New Roman" w:eastAsia="Times New Roman" w:hAnsi="Times New Roman" w:cs="Times New Roman"/>
                <w:sz w:val="18"/>
                <w:szCs w:val="18"/>
              </w:rPr>
              <w:t>PCOS,</w:t>
            </w:r>
            <w:proofErr w:type="spellStart"/>
            <w:r w:rsidRPr="00AA5FB4">
              <w:rPr>
                <w:rFonts w:ascii="Times New Roman" w:eastAsia="Times New Roman" w:hAnsi="Times New Roman" w:cs="Times New Roman"/>
                <w:sz w:val="18"/>
                <w:szCs w:val="18"/>
              </w:rPr>
              <w:t>Hirsutizm</w:t>
            </w:r>
            <w:proofErr w:type="spellEnd"/>
            <w:proofErr w:type="gramEnd"/>
            <w:r w:rsidRPr="00AA5FB4">
              <w:rPr>
                <w:rFonts w:ascii="Times New Roman" w:eastAsia="Times New Roman" w:hAnsi="Times New Roman" w:cs="Times New Roman"/>
                <w:sz w:val="18"/>
                <w:szCs w:val="18"/>
              </w:rPr>
              <w:t xml:space="preserve"> Ve Kronik </w:t>
            </w:r>
            <w:proofErr w:type="spellStart"/>
            <w:r w:rsidRPr="00AA5FB4">
              <w:rPr>
                <w:rFonts w:ascii="Times New Roman" w:eastAsia="Times New Roman" w:hAnsi="Times New Roman" w:cs="Times New Roman"/>
                <w:sz w:val="18"/>
                <w:szCs w:val="18"/>
              </w:rPr>
              <w:t>Anovülasyon</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S.Arzu YILMAZ</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4.KHD517</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İnfertil</w:t>
            </w:r>
            <w:proofErr w:type="spellEnd"/>
            <w:r w:rsidRPr="00AA5FB4">
              <w:rPr>
                <w:rFonts w:ascii="Times New Roman" w:eastAsia="Times New Roman" w:hAnsi="Times New Roman" w:cs="Times New Roman"/>
                <w:sz w:val="18"/>
                <w:szCs w:val="18"/>
              </w:rPr>
              <w:t xml:space="preserve"> Tedavi İzlemi</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S.Arzu </w:t>
            </w:r>
            <w:proofErr w:type="gramStart"/>
            <w:r w:rsidRPr="00AA5FB4">
              <w:rPr>
                <w:rFonts w:ascii="Times New Roman" w:eastAsia="Times New Roman" w:hAnsi="Times New Roman" w:cs="Times New Roman"/>
                <w:sz w:val="18"/>
                <w:szCs w:val="18"/>
              </w:rPr>
              <w:t>YILMAZ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4.KHD051</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Ovülasyon</w:t>
            </w:r>
            <w:proofErr w:type="spellEnd"/>
            <w:r w:rsidRPr="00AA5FB4">
              <w:rPr>
                <w:rFonts w:ascii="Times New Roman" w:eastAsia="Times New Roman" w:hAnsi="Times New Roman" w:cs="Times New Roman"/>
                <w:sz w:val="18"/>
                <w:szCs w:val="18"/>
              </w:rPr>
              <w:t xml:space="preserve"> İndüksiyonu Ve Komplikasyonları</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S.Arzu YILMAZ</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4.KHD052</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Jinekolojik Aciller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Ersin ÇİNTESUN</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4.KHD518</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Histereskopi</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Laparoskopi</w:t>
            </w:r>
            <w:proofErr w:type="spellEnd"/>
            <w:r w:rsidRPr="00AA5FB4">
              <w:rPr>
                <w:rFonts w:ascii="Times New Roman" w:eastAsia="Times New Roman" w:hAnsi="Times New Roman" w:cs="Times New Roman"/>
                <w:sz w:val="18"/>
                <w:szCs w:val="18"/>
              </w:rPr>
              <w:t xml:space="preserve"> Yöntemleri</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S.Arzu YILMAZ</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4.KHD053</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Menopoz </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S.Arzu YILMAZ (PRATİK)</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4.KHD054</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Pelvik</w:t>
            </w:r>
            <w:proofErr w:type="spellEnd"/>
            <w:r w:rsidRPr="00AA5FB4">
              <w:rPr>
                <w:rFonts w:ascii="Times New Roman" w:eastAsia="Times New Roman" w:hAnsi="Times New Roman" w:cs="Times New Roman"/>
                <w:sz w:val="18"/>
                <w:szCs w:val="18"/>
              </w:rPr>
              <w:t xml:space="preserve"> Organ </w:t>
            </w:r>
            <w:proofErr w:type="spellStart"/>
            <w:r w:rsidRPr="00AA5FB4">
              <w:rPr>
                <w:rFonts w:ascii="Times New Roman" w:eastAsia="Times New Roman" w:hAnsi="Times New Roman" w:cs="Times New Roman"/>
                <w:sz w:val="18"/>
                <w:szCs w:val="18"/>
              </w:rPr>
              <w:t>Prolapsusu</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Mustafa Gazi UÇAR</w:t>
            </w:r>
          </w:p>
        </w:tc>
      </w:tr>
      <w:tr w:rsidR="00AA5FB4" w:rsidRPr="00AA5FB4" w:rsidTr="00512D18">
        <w:trPr>
          <w:trHeight w:val="270"/>
        </w:trPr>
        <w:tc>
          <w:tcPr>
            <w:tcW w:w="1420" w:type="dxa"/>
            <w:tcBorders>
              <w:top w:val="nil"/>
              <w:left w:val="single" w:sz="8" w:space="0" w:color="auto"/>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4.KHD055</w:t>
            </w:r>
          </w:p>
        </w:tc>
        <w:tc>
          <w:tcPr>
            <w:tcW w:w="3249" w:type="dxa"/>
            <w:gridSpan w:val="3"/>
            <w:tcBorders>
              <w:top w:val="single" w:sz="8" w:space="0" w:color="auto"/>
              <w:left w:val="nil"/>
              <w:bottom w:val="single" w:sz="4"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Ürinerİnkontinans</w:t>
            </w:r>
            <w:proofErr w:type="spellEnd"/>
          </w:p>
        </w:tc>
        <w:tc>
          <w:tcPr>
            <w:tcW w:w="1529" w:type="dxa"/>
            <w:tcBorders>
              <w:top w:val="nil"/>
              <w:left w:val="nil"/>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Mustafa Gazi UÇAR</w:t>
            </w:r>
          </w:p>
        </w:tc>
      </w:tr>
      <w:tr w:rsidR="00AA5FB4" w:rsidRPr="00AA5FB4" w:rsidTr="00512D18">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4.KHD056</w:t>
            </w:r>
          </w:p>
        </w:tc>
        <w:tc>
          <w:tcPr>
            <w:tcW w:w="3249" w:type="dxa"/>
            <w:gridSpan w:val="3"/>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UterusunBenign</w:t>
            </w:r>
            <w:proofErr w:type="spellEnd"/>
            <w:r w:rsidRPr="00AA5FB4">
              <w:rPr>
                <w:rFonts w:ascii="Times New Roman" w:eastAsia="Times New Roman" w:hAnsi="Times New Roman" w:cs="Times New Roman"/>
                <w:sz w:val="18"/>
                <w:szCs w:val="18"/>
              </w:rPr>
              <w:t xml:space="preserve"> Hastalıkları</w:t>
            </w:r>
          </w:p>
        </w:tc>
        <w:tc>
          <w:tcPr>
            <w:tcW w:w="1529" w:type="dxa"/>
            <w:tcBorders>
              <w:top w:val="single" w:sz="4" w:space="0" w:color="auto"/>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4.KHD057</w:t>
            </w:r>
          </w:p>
        </w:tc>
        <w:tc>
          <w:tcPr>
            <w:tcW w:w="3249" w:type="dxa"/>
            <w:gridSpan w:val="3"/>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Vulva Ve </w:t>
            </w:r>
            <w:proofErr w:type="spellStart"/>
            <w:r w:rsidRPr="00AA5FB4">
              <w:rPr>
                <w:rFonts w:ascii="Times New Roman" w:eastAsia="Times New Roman" w:hAnsi="Times New Roman" w:cs="Times New Roman"/>
                <w:sz w:val="18"/>
                <w:szCs w:val="18"/>
              </w:rPr>
              <w:t>Vajenin</w:t>
            </w:r>
            <w:proofErr w:type="spellEnd"/>
            <w:r w:rsidRPr="00AA5FB4">
              <w:rPr>
                <w:rFonts w:ascii="Times New Roman" w:eastAsia="Times New Roman" w:hAnsi="Times New Roman" w:cs="Times New Roman"/>
                <w:sz w:val="18"/>
                <w:szCs w:val="18"/>
              </w:rPr>
              <w:t xml:space="preserve"> </w:t>
            </w:r>
            <w:proofErr w:type="spellStart"/>
            <w:r w:rsidRPr="00AA5FB4">
              <w:rPr>
                <w:rFonts w:ascii="Times New Roman" w:eastAsia="Times New Roman" w:hAnsi="Times New Roman" w:cs="Times New Roman"/>
                <w:sz w:val="18"/>
                <w:szCs w:val="18"/>
              </w:rPr>
              <w:t>Benign</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Premalign</w:t>
            </w:r>
            <w:proofErr w:type="spellEnd"/>
            <w:r w:rsidRPr="00AA5FB4">
              <w:rPr>
                <w:rFonts w:ascii="Times New Roman" w:eastAsia="Times New Roman" w:hAnsi="Times New Roman" w:cs="Times New Roman"/>
                <w:sz w:val="18"/>
                <w:szCs w:val="18"/>
              </w:rPr>
              <w:t xml:space="preserve"> Lezyonları</w:t>
            </w:r>
          </w:p>
        </w:tc>
        <w:tc>
          <w:tcPr>
            <w:tcW w:w="1529" w:type="dxa"/>
            <w:tcBorders>
              <w:top w:val="single" w:sz="4" w:space="0" w:color="auto"/>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Ayşegül KEBAPÇILAR</w:t>
            </w: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26.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27.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28.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29.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30. gün</w:t>
            </w:r>
          </w:p>
        </w:tc>
      </w:tr>
      <w:tr w:rsidR="00AA5FB4" w:rsidRPr="00AA5FB4" w:rsidTr="00512D18">
        <w:trPr>
          <w:trHeight w:val="285"/>
        </w:trPr>
        <w:tc>
          <w:tcPr>
            <w:tcW w:w="1420" w:type="dxa"/>
            <w:tcBorders>
              <w:top w:val="nil"/>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535" w:type="dxa"/>
            <w:vMerge w:val="restart"/>
            <w:tcBorders>
              <w:top w:val="nil"/>
              <w:left w:val="nil"/>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Sınav</w:t>
            </w: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4.KHD058</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535" w:type="dxa"/>
            <w:vMerge/>
            <w:tcBorders>
              <w:left w:val="nil"/>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4.KHD058</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vMerge/>
            <w:tcBorders>
              <w:left w:val="nil"/>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vMerge/>
            <w:tcBorders>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Öğle Arası</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vMerge w:val="restart"/>
            <w:tcBorders>
              <w:top w:val="nil"/>
              <w:left w:val="nil"/>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4.KHD059</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vMerge/>
            <w:tcBorders>
              <w:left w:val="nil"/>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4.KHD059</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vMerge/>
            <w:tcBorders>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nil"/>
              <w:left w:val="single" w:sz="8" w:space="0" w:color="FFFFFF"/>
              <w:bottom w:val="single" w:sz="8" w:space="0" w:color="auto"/>
              <w:right w:val="single" w:sz="12"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29"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4.KHD058</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Endometriozis</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4.KHD059</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SERVİKS CA </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bl>
    <w:p w:rsidR="00AA5FB4" w:rsidRPr="00AA5FB4" w:rsidRDefault="00AA5FB4" w:rsidP="00AA5FB4">
      <w:pPr>
        <w:spacing w:after="0" w:line="240" w:lineRule="auto"/>
        <w:rPr>
          <w:rFonts w:ascii="Times New Roman" w:eastAsia="Times New Roman" w:hAnsi="Times New Roman" w:cs="Times New Roman"/>
          <w:sz w:val="18"/>
          <w:szCs w:val="18"/>
        </w:rPr>
      </w:pP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Teori Ders Saati:100</w:t>
      </w: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Pratik Ders </w:t>
      </w:r>
      <w:proofErr w:type="gramStart"/>
      <w:r w:rsidRPr="00AA5FB4">
        <w:rPr>
          <w:rFonts w:ascii="Times New Roman" w:eastAsia="Times New Roman" w:hAnsi="Times New Roman" w:cs="Times New Roman"/>
          <w:sz w:val="18"/>
          <w:szCs w:val="18"/>
        </w:rPr>
        <w:t>Saati :17</w:t>
      </w:r>
      <w:proofErr w:type="gramEnd"/>
    </w:p>
    <w:p w:rsidR="00A63C58" w:rsidRDefault="00A63C58"/>
    <w:p w:rsidR="00154E17" w:rsidRDefault="00154E17"/>
    <w:p w:rsidR="005549D2" w:rsidRPr="005549D2" w:rsidRDefault="005549D2" w:rsidP="005549D2">
      <w:pPr>
        <w:spacing w:after="0" w:line="240" w:lineRule="auto"/>
        <w:jc w:val="center"/>
        <w:rPr>
          <w:rFonts w:ascii="Times New Roman" w:eastAsia="Times New Roman" w:hAnsi="Times New Roman" w:cs="Times New Roman"/>
          <w:b/>
          <w:color w:val="000000" w:themeColor="text1"/>
          <w:sz w:val="24"/>
          <w:szCs w:val="24"/>
        </w:rPr>
      </w:pPr>
      <w:bookmarkStart w:id="1" w:name="_Toc428261208"/>
      <w:r w:rsidRPr="005549D2">
        <w:rPr>
          <w:rFonts w:ascii="Times New Roman" w:eastAsia="Times New Roman" w:hAnsi="Times New Roman" w:cs="Times New Roman"/>
          <w:b/>
          <w:color w:val="000000" w:themeColor="text1"/>
          <w:sz w:val="24"/>
          <w:szCs w:val="24"/>
        </w:rPr>
        <w:t>“KADIN HASTALIKLARI VE DOĞUM” SEÇMELİ STAJ PROGRAMI</w:t>
      </w:r>
      <w:bookmarkEnd w:id="1"/>
    </w:p>
    <w:p w:rsidR="005549D2" w:rsidRPr="005549D2" w:rsidRDefault="005549D2" w:rsidP="005549D2">
      <w:pPr>
        <w:spacing w:after="0" w:line="240" w:lineRule="auto"/>
        <w:jc w:val="center"/>
        <w:rPr>
          <w:rFonts w:ascii="Times New Roman" w:eastAsia="Times New Roman" w:hAnsi="Times New Roman" w:cs="Times New Roman"/>
          <w:b/>
          <w:color w:val="000000" w:themeColor="text1"/>
          <w:sz w:val="20"/>
          <w:szCs w:val="20"/>
        </w:rPr>
      </w:pPr>
    </w:p>
    <w:tbl>
      <w:tblPr>
        <w:tblW w:w="9153" w:type="dxa"/>
        <w:tblInd w:w="-68" w:type="dxa"/>
        <w:tblCellMar>
          <w:left w:w="70" w:type="dxa"/>
          <w:right w:w="70" w:type="dxa"/>
        </w:tblCellMar>
        <w:tblLook w:val="00A0"/>
      </w:tblPr>
      <w:tblGrid>
        <w:gridCol w:w="1420"/>
        <w:gridCol w:w="1420"/>
        <w:gridCol w:w="1707"/>
        <w:gridCol w:w="1651"/>
        <w:gridCol w:w="1420"/>
        <w:gridCol w:w="1535"/>
      </w:tblGrid>
      <w:tr w:rsidR="005549D2" w:rsidRPr="005549D2" w:rsidTr="00F05554">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2. gün</w:t>
            </w:r>
          </w:p>
        </w:tc>
        <w:tc>
          <w:tcPr>
            <w:tcW w:w="1651" w:type="dxa"/>
            <w:tcBorders>
              <w:top w:val="single" w:sz="8" w:space="0" w:color="FFFFFF"/>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5. gün</w:t>
            </w:r>
          </w:p>
        </w:tc>
      </w:tr>
      <w:tr w:rsidR="005549D2" w:rsidRPr="005549D2" w:rsidTr="00F05554">
        <w:trPr>
          <w:trHeight w:val="287"/>
        </w:trPr>
        <w:tc>
          <w:tcPr>
            <w:tcW w:w="1420" w:type="dxa"/>
            <w:tcBorders>
              <w:top w:val="nil"/>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Vizit</w:t>
            </w:r>
            <w:proofErr w:type="spellEnd"/>
          </w:p>
        </w:tc>
      </w:tr>
      <w:tr w:rsidR="005549D2" w:rsidRPr="005549D2"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4.KHD004</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4.KHD007</w:t>
            </w:r>
          </w:p>
        </w:tc>
      </w:tr>
      <w:tr w:rsidR="005549D2" w:rsidRPr="005549D2"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4.KHD004</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4.KHD007</w:t>
            </w:r>
          </w:p>
        </w:tc>
      </w:tr>
      <w:tr w:rsidR="005549D2" w:rsidRPr="005549D2"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r>
      <w:tr w:rsidR="005549D2" w:rsidRPr="005549D2"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12.00-13.30</w:t>
            </w:r>
          </w:p>
        </w:tc>
        <w:tc>
          <w:tcPr>
            <w:tcW w:w="7733" w:type="dxa"/>
            <w:gridSpan w:val="5"/>
            <w:tcBorders>
              <w:top w:val="single" w:sz="8" w:space="0" w:color="FFFFFF"/>
              <w:left w:val="nil"/>
              <w:bottom w:val="single" w:sz="8" w:space="0" w:color="FFFFFF"/>
              <w:right w:val="single" w:sz="8" w:space="0" w:color="FFFFFF"/>
            </w:tcBorders>
            <w:shd w:val="clear" w:color="000000" w:fill="8DB3E2"/>
            <w:vAlign w:val="center"/>
          </w:tcPr>
          <w:p w:rsidR="005549D2" w:rsidRPr="005549D2" w:rsidRDefault="005549D2" w:rsidP="005549D2">
            <w:pPr>
              <w:spacing w:after="0" w:line="240" w:lineRule="auto"/>
              <w:jc w:val="center"/>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Öğle Arası</w:t>
            </w:r>
          </w:p>
        </w:tc>
      </w:tr>
      <w:tr w:rsidR="005549D2" w:rsidRPr="005549D2"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4.KHD003</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4.KHD005</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Serbest Çalışma</w:t>
            </w:r>
          </w:p>
        </w:tc>
      </w:tr>
      <w:tr w:rsidR="005549D2" w:rsidRPr="005549D2"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4.KHD003</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4.KHD006</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Serbest Çalışma</w:t>
            </w:r>
          </w:p>
        </w:tc>
      </w:tr>
      <w:tr w:rsidR="005549D2" w:rsidRPr="005549D2" w:rsidTr="00F05554">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4.KHD006</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r>
      <w:tr w:rsidR="005549D2" w:rsidRPr="005549D2" w:rsidTr="00F05554">
        <w:trPr>
          <w:trHeight w:val="270"/>
        </w:trPr>
        <w:tc>
          <w:tcPr>
            <w:tcW w:w="1420" w:type="dxa"/>
            <w:tcBorders>
              <w:top w:val="nil"/>
              <w:left w:val="single" w:sz="8" w:space="0" w:color="FFFFFF"/>
              <w:bottom w:val="single" w:sz="8" w:space="0" w:color="auto"/>
              <w:right w:val="single" w:sz="12" w:space="0" w:color="FFFFFF"/>
            </w:tcBorders>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707"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651"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Hasta başı pratik eğitimi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Ayşegül KEBAPÇILAR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Hasta hazırlama ve olgu sunumu</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Mustafa Gazi UÇAR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4.KHD002</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gramStart"/>
            <w:r w:rsidRPr="005549D2">
              <w:rPr>
                <w:rFonts w:ascii="Times New Roman" w:eastAsia="Times New Roman" w:hAnsi="Times New Roman" w:cs="Times New Roman"/>
                <w:sz w:val="18"/>
                <w:szCs w:val="18"/>
              </w:rPr>
              <w:t>Konu.</w:t>
            </w:r>
            <w:proofErr w:type="spellStart"/>
            <w:r w:rsidRPr="005549D2">
              <w:rPr>
                <w:rFonts w:ascii="Times New Roman" w:eastAsia="Times New Roman" w:hAnsi="Times New Roman" w:cs="Times New Roman"/>
                <w:sz w:val="18"/>
                <w:szCs w:val="18"/>
              </w:rPr>
              <w:t>infertil</w:t>
            </w:r>
            <w:proofErr w:type="spellEnd"/>
            <w:proofErr w:type="gramEnd"/>
            <w:r w:rsidRPr="005549D2">
              <w:rPr>
                <w:rFonts w:ascii="Times New Roman" w:eastAsia="Times New Roman" w:hAnsi="Times New Roman" w:cs="Times New Roman"/>
                <w:sz w:val="18"/>
                <w:szCs w:val="18"/>
              </w:rPr>
              <w:t xml:space="preserve"> hastaya yaklaşım</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Ayşegül KEBAPÇILAR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Hastabaşı</w:t>
            </w:r>
            <w:proofErr w:type="spellEnd"/>
            <w:r w:rsidRPr="005549D2">
              <w:rPr>
                <w:rFonts w:ascii="Times New Roman" w:eastAsia="Times New Roman" w:hAnsi="Times New Roman" w:cs="Times New Roman"/>
                <w:sz w:val="18"/>
                <w:szCs w:val="18"/>
              </w:rPr>
              <w:t xml:space="preserve"> pratik eğitimi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Ayşegül KEBAPÇILAR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Hasta hazırlama ve olgu tartışması</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Ayşegül KEBAPÇILAR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4.KHD003</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gramStart"/>
            <w:r w:rsidRPr="005549D2">
              <w:rPr>
                <w:rFonts w:ascii="Times New Roman" w:eastAsia="Times New Roman" w:hAnsi="Times New Roman" w:cs="Times New Roman"/>
                <w:sz w:val="18"/>
                <w:szCs w:val="18"/>
              </w:rPr>
              <w:t>Konu:IVF</w:t>
            </w:r>
            <w:proofErr w:type="gramEnd"/>
            <w:r w:rsidRPr="005549D2">
              <w:rPr>
                <w:rFonts w:ascii="Times New Roman" w:eastAsia="Times New Roman" w:hAnsi="Times New Roman" w:cs="Times New Roman"/>
                <w:sz w:val="18"/>
                <w:szCs w:val="18"/>
              </w:rPr>
              <w:t xml:space="preserve"> gebeliklerinde </w:t>
            </w:r>
            <w:proofErr w:type="spellStart"/>
            <w:r w:rsidRPr="005549D2">
              <w:rPr>
                <w:rFonts w:ascii="Times New Roman" w:eastAsia="Times New Roman" w:hAnsi="Times New Roman" w:cs="Times New Roman"/>
                <w:sz w:val="18"/>
                <w:szCs w:val="18"/>
              </w:rPr>
              <w:t>perinatal</w:t>
            </w:r>
            <w:proofErr w:type="spellEnd"/>
            <w:r w:rsidRPr="005549D2">
              <w:rPr>
                <w:rFonts w:ascii="Times New Roman" w:eastAsia="Times New Roman" w:hAnsi="Times New Roman" w:cs="Times New Roman"/>
                <w:sz w:val="18"/>
                <w:szCs w:val="18"/>
              </w:rPr>
              <w:t xml:space="preserve"> sonuçlar</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Mustafa Gazi UÇAR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Hastabaşı</w:t>
            </w:r>
            <w:proofErr w:type="spellEnd"/>
            <w:r w:rsidRPr="005549D2">
              <w:rPr>
                <w:rFonts w:ascii="Times New Roman" w:eastAsia="Times New Roman" w:hAnsi="Times New Roman" w:cs="Times New Roman"/>
                <w:sz w:val="18"/>
                <w:szCs w:val="18"/>
              </w:rPr>
              <w:t xml:space="preserve"> pratik eğitimi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Özlem s.</w:t>
            </w:r>
            <w:proofErr w:type="spellStart"/>
            <w:r w:rsidRPr="005549D2">
              <w:rPr>
                <w:rFonts w:ascii="Times New Roman" w:eastAsia="Times New Roman" w:hAnsi="Times New Roman" w:cs="Times New Roman"/>
                <w:sz w:val="18"/>
                <w:szCs w:val="18"/>
              </w:rPr>
              <w:t>Kerimoğlu</w:t>
            </w:r>
            <w:proofErr w:type="spellEnd"/>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4.KHD004</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Makale saati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Ayşegül KEBAPÇILAR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Hasta başı pratik eğitimi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Özlem s.</w:t>
            </w:r>
            <w:proofErr w:type="spellStart"/>
            <w:r w:rsidRPr="005549D2">
              <w:rPr>
                <w:rFonts w:ascii="Times New Roman" w:eastAsia="Times New Roman" w:hAnsi="Times New Roman" w:cs="Times New Roman"/>
                <w:sz w:val="18"/>
                <w:szCs w:val="18"/>
              </w:rPr>
              <w:t>Kerimoğlu</w:t>
            </w:r>
            <w:proofErr w:type="spellEnd"/>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4.KHD007</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Hasta hazırlama ve olgu sunumu</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Mustafa Gazi UÇAR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4.KHD005</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İnfertilite</w:t>
            </w:r>
            <w:proofErr w:type="spellEnd"/>
            <w:r w:rsidRPr="005549D2">
              <w:rPr>
                <w:rFonts w:ascii="Times New Roman" w:eastAsia="Times New Roman" w:hAnsi="Times New Roman" w:cs="Times New Roman"/>
                <w:sz w:val="18"/>
                <w:szCs w:val="18"/>
              </w:rPr>
              <w:t xml:space="preserve"> </w:t>
            </w:r>
            <w:proofErr w:type="spellStart"/>
            <w:r w:rsidRPr="005549D2">
              <w:rPr>
                <w:rFonts w:ascii="Times New Roman" w:eastAsia="Times New Roman" w:hAnsi="Times New Roman" w:cs="Times New Roman"/>
                <w:sz w:val="18"/>
                <w:szCs w:val="18"/>
              </w:rPr>
              <w:t>polklinik</w:t>
            </w:r>
            <w:proofErr w:type="spellEnd"/>
            <w:r w:rsidRPr="005549D2">
              <w:rPr>
                <w:rFonts w:ascii="Times New Roman" w:eastAsia="Times New Roman" w:hAnsi="Times New Roman" w:cs="Times New Roman"/>
                <w:sz w:val="18"/>
                <w:szCs w:val="18"/>
              </w:rPr>
              <w:t xml:space="preserve"> saati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Özlem s.</w:t>
            </w:r>
            <w:proofErr w:type="spellStart"/>
            <w:r w:rsidRPr="005549D2">
              <w:rPr>
                <w:rFonts w:ascii="Times New Roman" w:eastAsia="Times New Roman" w:hAnsi="Times New Roman" w:cs="Times New Roman"/>
                <w:sz w:val="18"/>
                <w:szCs w:val="18"/>
              </w:rPr>
              <w:t>Kerimoğlu</w:t>
            </w:r>
            <w:proofErr w:type="spellEnd"/>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4.KHD006</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Ameliyathane pratiği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Özlem s.</w:t>
            </w:r>
            <w:proofErr w:type="spellStart"/>
            <w:r w:rsidRPr="005549D2">
              <w:rPr>
                <w:rFonts w:ascii="Times New Roman" w:eastAsia="Times New Roman" w:hAnsi="Times New Roman" w:cs="Times New Roman"/>
                <w:sz w:val="18"/>
                <w:szCs w:val="18"/>
              </w:rPr>
              <w:t>Kerimoğlu</w:t>
            </w:r>
            <w:proofErr w:type="spellEnd"/>
          </w:p>
        </w:tc>
      </w:tr>
      <w:tr w:rsidR="005549D2" w:rsidRPr="005549D2" w:rsidTr="00F05554">
        <w:trPr>
          <w:trHeight w:val="270"/>
        </w:trPr>
        <w:tc>
          <w:tcPr>
            <w:tcW w:w="1420" w:type="dxa"/>
            <w:tcBorders>
              <w:top w:val="nil"/>
              <w:left w:val="single" w:sz="8" w:space="0" w:color="auto"/>
              <w:bottom w:val="single" w:sz="4"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4.KHD007</w:t>
            </w:r>
          </w:p>
        </w:tc>
        <w:tc>
          <w:tcPr>
            <w:tcW w:w="3127" w:type="dxa"/>
            <w:gridSpan w:val="2"/>
            <w:tcBorders>
              <w:top w:val="single" w:sz="8" w:space="0" w:color="auto"/>
              <w:left w:val="nil"/>
              <w:bottom w:val="single" w:sz="4"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gramStart"/>
            <w:r w:rsidRPr="005549D2">
              <w:rPr>
                <w:rFonts w:ascii="Times New Roman" w:eastAsia="Times New Roman" w:hAnsi="Times New Roman" w:cs="Times New Roman"/>
                <w:sz w:val="18"/>
                <w:szCs w:val="18"/>
              </w:rPr>
              <w:t>Konu:</w:t>
            </w:r>
            <w:proofErr w:type="spellStart"/>
            <w:r w:rsidRPr="005549D2">
              <w:rPr>
                <w:rFonts w:ascii="Times New Roman" w:eastAsia="Times New Roman" w:hAnsi="Times New Roman" w:cs="Times New Roman"/>
                <w:sz w:val="18"/>
                <w:szCs w:val="18"/>
              </w:rPr>
              <w:t>Ovulasyon</w:t>
            </w:r>
            <w:proofErr w:type="spellEnd"/>
            <w:proofErr w:type="gramEnd"/>
            <w:r w:rsidRPr="005549D2">
              <w:rPr>
                <w:rFonts w:ascii="Times New Roman" w:eastAsia="Times New Roman" w:hAnsi="Times New Roman" w:cs="Times New Roman"/>
                <w:sz w:val="18"/>
                <w:szCs w:val="18"/>
              </w:rPr>
              <w:t xml:space="preserve"> indüksiyonu ve komplikasyonları</w:t>
            </w:r>
          </w:p>
        </w:tc>
        <w:tc>
          <w:tcPr>
            <w:tcW w:w="1651" w:type="dxa"/>
            <w:tcBorders>
              <w:top w:val="nil"/>
              <w:left w:val="nil"/>
              <w:bottom w:val="single" w:sz="4"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Setenay</w:t>
            </w:r>
            <w:proofErr w:type="spellEnd"/>
            <w:r w:rsidRPr="005549D2">
              <w:rPr>
                <w:rFonts w:ascii="Times New Roman" w:eastAsia="Times New Roman" w:hAnsi="Times New Roman" w:cs="Times New Roman"/>
                <w:sz w:val="18"/>
                <w:szCs w:val="18"/>
              </w:rPr>
              <w:t xml:space="preserve"> Arzu Yılmaz</w:t>
            </w:r>
          </w:p>
        </w:tc>
      </w:tr>
      <w:tr w:rsidR="005549D2" w:rsidRPr="005549D2" w:rsidTr="00F05554">
        <w:trPr>
          <w:trHeight w:val="270"/>
        </w:trPr>
        <w:tc>
          <w:tcPr>
            <w:tcW w:w="1420" w:type="dxa"/>
            <w:tcBorders>
              <w:top w:val="single" w:sz="4"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c>
          <w:tcPr>
            <w:tcW w:w="3127" w:type="dxa"/>
            <w:gridSpan w:val="2"/>
            <w:tcBorders>
              <w:top w:val="single" w:sz="4"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c>
          <w:tcPr>
            <w:tcW w:w="1651" w:type="dxa"/>
            <w:tcBorders>
              <w:top w:val="single" w:sz="4"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c>
          <w:tcPr>
            <w:tcW w:w="2955" w:type="dxa"/>
            <w:gridSpan w:val="2"/>
            <w:tcBorders>
              <w:top w:val="single" w:sz="4"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gridAfter w:val="3"/>
          <w:wAfter w:w="4606" w:type="dxa"/>
          <w:trHeight w:val="300"/>
        </w:trPr>
        <w:tc>
          <w:tcPr>
            <w:tcW w:w="1420" w:type="dxa"/>
            <w:tcBorders>
              <w:left w:val="nil"/>
              <w:bottom w:val="nil"/>
              <w:right w:val="nil"/>
            </w:tcBorders>
            <w:shd w:val="clear" w:color="000000" w:fill="FFFFFF"/>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7. gün</w:t>
            </w:r>
          </w:p>
        </w:tc>
      </w:tr>
      <w:tr w:rsidR="005549D2" w:rsidRPr="005549D2" w:rsidTr="00F05554">
        <w:trPr>
          <w:gridAfter w:val="3"/>
          <w:wAfter w:w="4606" w:type="dxa"/>
          <w:trHeight w:val="285"/>
        </w:trPr>
        <w:tc>
          <w:tcPr>
            <w:tcW w:w="1420" w:type="dxa"/>
            <w:tcBorders>
              <w:top w:val="nil"/>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1707" w:type="dxa"/>
            <w:vMerge w:val="restart"/>
            <w:tcBorders>
              <w:top w:val="nil"/>
              <w:left w:val="nil"/>
              <w:right w:val="single" w:sz="8" w:space="0" w:color="FFFFFF"/>
            </w:tcBorders>
            <w:shd w:val="clear" w:color="000000" w:fill="DBE5F1"/>
            <w:vAlign w:val="center"/>
          </w:tcPr>
          <w:p w:rsidR="005549D2" w:rsidRPr="005549D2" w:rsidRDefault="005549D2" w:rsidP="005549D2">
            <w:pPr>
              <w:spacing w:after="0" w:line="240" w:lineRule="auto"/>
              <w:jc w:val="center"/>
              <w:rPr>
                <w:rFonts w:ascii="Times New Roman" w:eastAsia="Times New Roman" w:hAnsi="Times New Roman" w:cs="Times New Roman"/>
                <w:b/>
                <w:bCs/>
                <w:sz w:val="18"/>
                <w:szCs w:val="18"/>
              </w:rPr>
            </w:pPr>
            <w:r w:rsidRPr="005549D2">
              <w:rPr>
                <w:rFonts w:ascii="Times New Roman" w:eastAsia="Times New Roman" w:hAnsi="Times New Roman" w:cs="Times New Roman"/>
                <w:b/>
                <w:bCs/>
                <w:sz w:val="18"/>
                <w:szCs w:val="18"/>
              </w:rPr>
              <w:t>SINAV</w:t>
            </w:r>
          </w:p>
          <w:p w:rsidR="005549D2" w:rsidRPr="005549D2" w:rsidRDefault="005549D2" w:rsidP="005549D2">
            <w:pPr>
              <w:spacing w:after="0" w:line="240" w:lineRule="auto"/>
              <w:jc w:val="center"/>
              <w:rPr>
                <w:rFonts w:ascii="Times New Roman" w:eastAsia="Times New Roman" w:hAnsi="Times New Roman" w:cs="Times New Roman"/>
                <w:b/>
                <w:bCs/>
                <w:sz w:val="18"/>
                <w:szCs w:val="18"/>
              </w:rPr>
            </w:pPr>
          </w:p>
        </w:tc>
      </w:tr>
      <w:tr w:rsidR="005549D2" w:rsidRPr="005549D2" w:rsidTr="00F05554">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1707" w:type="dxa"/>
            <w:vMerge/>
            <w:tcBorders>
              <w:left w:val="nil"/>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1707" w:type="dxa"/>
            <w:vMerge/>
            <w:tcBorders>
              <w:left w:val="nil"/>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4.KHD012</w:t>
            </w:r>
          </w:p>
        </w:tc>
        <w:tc>
          <w:tcPr>
            <w:tcW w:w="1707" w:type="dxa"/>
            <w:vMerge/>
            <w:tcBorders>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12.00-13.30</w:t>
            </w:r>
          </w:p>
        </w:tc>
        <w:tc>
          <w:tcPr>
            <w:tcW w:w="3127" w:type="dxa"/>
            <w:gridSpan w:val="2"/>
            <w:tcBorders>
              <w:top w:val="single" w:sz="8" w:space="0" w:color="FFFFFF"/>
              <w:left w:val="nil"/>
              <w:bottom w:val="single" w:sz="8" w:space="0" w:color="FFFFFF"/>
              <w:right w:val="single" w:sz="8" w:space="0" w:color="FFFFFF"/>
            </w:tcBorders>
            <w:shd w:val="clear" w:color="000000" w:fill="8DB3E2"/>
            <w:vAlign w:val="center"/>
          </w:tcPr>
          <w:p w:rsidR="005549D2" w:rsidRPr="005549D2" w:rsidRDefault="005549D2" w:rsidP="005549D2">
            <w:pPr>
              <w:spacing w:after="0" w:line="240" w:lineRule="auto"/>
              <w:jc w:val="center"/>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Öğle Arası</w:t>
            </w:r>
          </w:p>
        </w:tc>
      </w:tr>
      <w:tr w:rsidR="005549D2" w:rsidRPr="005549D2" w:rsidTr="00F05554">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4.KHD008</w:t>
            </w:r>
          </w:p>
        </w:tc>
        <w:tc>
          <w:tcPr>
            <w:tcW w:w="1707" w:type="dxa"/>
            <w:vMerge w:val="restart"/>
            <w:tcBorders>
              <w:top w:val="nil"/>
              <w:left w:val="nil"/>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p w:rsidR="005549D2" w:rsidRPr="005549D2" w:rsidRDefault="005549D2" w:rsidP="005549D2">
            <w:pPr>
              <w:spacing w:after="0" w:line="240" w:lineRule="auto"/>
              <w:jc w:val="center"/>
              <w:rPr>
                <w:rFonts w:ascii="Times New Roman" w:eastAsia="Times New Roman" w:hAnsi="Times New Roman" w:cs="Times New Roman"/>
                <w:b/>
                <w:bCs/>
                <w:sz w:val="18"/>
                <w:szCs w:val="18"/>
              </w:rPr>
            </w:pPr>
            <w:r w:rsidRPr="005549D2">
              <w:rPr>
                <w:rFonts w:ascii="Times New Roman" w:eastAsia="Times New Roman" w:hAnsi="Times New Roman" w:cs="Times New Roman"/>
                <w:sz w:val="18"/>
                <w:szCs w:val="18"/>
              </w:rPr>
              <w:t> </w:t>
            </w:r>
            <w:r w:rsidRPr="005549D2">
              <w:rPr>
                <w:rFonts w:ascii="Times New Roman" w:eastAsia="Times New Roman" w:hAnsi="Times New Roman" w:cs="Times New Roman"/>
                <w:b/>
                <w:bCs/>
                <w:sz w:val="18"/>
                <w:szCs w:val="18"/>
              </w:rPr>
              <w:t>SINAV</w:t>
            </w:r>
          </w:p>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4.KHD008</w:t>
            </w:r>
          </w:p>
        </w:tc>
        <w:tc>
          <w:tcPr>
            <w:tcW w:w="1707" w:type="dxa"/>
            <w:vMerge/>
            <w:tcBorders>
              <w:left w:val="nil"/>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gridAfter w:val="3"/>
          <w:wAfter w:w="4606" w:type="dxa"/>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4.KHD005</w:t>
            </w:r>
          </w:p>
        </w:tc>
        <w:tc>
          <w:tcPr>
            <w:tcW w:w="1707" w:type="dxa"/>
            <w:vMerge/>
            <w:tcBorders>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trHeight w:val="270"/>
        </w:trPr>
        <w:tc>
          <w:tcPr>
            <w:tcW w:w="1420" w:type="dxa"/>
            <w:tcBorders>
              <w:top w:val="nil"/>
              <w:left w:val="single" w:sz="8" w:space="0" w:color="FFFFFF"/>
              <w:bottom w:val="single" w:sz="8" w:space="0" w:color="auto"/>
              <w:right w:val="single" w:sz="12" w:space="0" w:color="FFFFFF"/>
            </w:tcBorders>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707"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651"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Hastabaşı</w:t>
            </w:r>
            <w:proofErr w:type="spellEnd"/>
            <w:r w:rsidRPr="005549D2">
              <w:rPr>
                <w:rFonts w:ascii="Times New Roman" w:eastAsia="Times New Roman" w:hAnsi="Times New Roman" w:cs="Times New Roman"/>
                <w:sz w:val="18"/>
                <w:szCs w:val="18"/>
              </w:rPr>
              <w:t xml:space="preserve"> pratik eğitimi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Setenay</w:t>
            </w:r>
            <w:proofErr w:type="spellEnd"/>
            <w:r w:rsidRPr="005549D2">
              <w:rPr>
                <w:rFonts w:ascii="Times New Roman" w:eastAsia="Times New Roman" w:hAnsi="Times New Roman" w:cs="Times New Roman"/>
                <w:sz w:val="18"/>
                <w:szCs w:val="18"/>
              </w:rPr>
              <w:t xml:space="preserve"> Arzu Yılmaz</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xml:space="preserve">Hasta hazırlama ve olgu sunumu </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Setenay</w:t>
            </w:r>
            <w:proofErr w:type="spellEnd"/>
            <w:r w:rsidRPr="005549D2">
              <w:rPr>
                <w:rFonts w:ascii="Times New Roman" w:eastAsia="Times New Roman" w:hAnsi="Times New Roman" w:cs="Times New Roman"/>
                <w:sz w:val="18"/>
                <w:szCs w:val="18"/>
              </w:rPr>
              <w:t xml:space="preserve"> Arzu Yılmaz</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4.KHD008</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gramStart"/>
            <w:r w:rsidRPr="005549D2">
              <w:rPr>
                <w:rFonts w:ascii="Times New Roman" w:eastAsia="Times New Roman" w:hAnsi="Times New Roman" w:cs="Times New Roman"/>
                <w:sz w:val="18"/>
                <w:szCs w:val="18"/>
              </w:rPr>
              <w:t>Konu:</w:t>
            </w:r>
            <w:proofErr w:type="spellStart"/>
            <w:r w:rsidRPr="005549D2">
              <w:rPr>
                <w:rFonts w:ascii="Times New Roman" w:eastAsia="Times New Roman" w:hAnsi="Times New Roman" w:cs="Times New Roman"/>
                <w:sz w:val="18"/>
                <w:szCs w:val="18"/>
              </w:rPr>
              <w:t>infertilitede</w:t>
            </w:r>
            <w:proofErr w:type="spellEnd"/>
            <w:proofErr w:type="gramEnd"/>
            <w:r w:rsidRPr="005549D2">
              <w:rPr>
                <w:rFonts w:ascii="Times New Roman" w:eastAsia="Times New Roman" w:hAnsi="Times New Roman" w:cs="Times New Roman"/>
                <w:sz w:val="18"/>
                <w:szCs w:val="18"/>
              </w:rPr>
              <w:t xml:space="preserve"> tedavi izlemi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xml:space="preserve">Ayşe Gül </w:t>
            </w:r>
            <w:proofErr w:type="spellStart"/>
            <w:r w:rsidRPr="005549D2">
              <w:rPr>
                <w:rFonts w:ascii="Times New Roman" w:eastAsia="Times New Roman" w:hAnsi="Times New Roman" w:cs="Times New Roman"/>
                <w:sz w:val="18"/>
                <w:szCs w:val="18"/>
              </w:rPr>
              <w:t>Kebapcılar</w:t>
            </w:r>
            <w:proofErr w:type="spellEnd"/>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İnfertilite</w:t>
            </w:r>
            <w:proofErr w:type="spellEnd"/>
            <w:r w:rsidRPr="005549D2">
              <w:rPr>
                <w:rFonts w:ascii="Times New Roman" w:eastAsia="Times New Roman" w:hAnsi="Times New Roman" w:cs="Times New Roman"/>
                <w:sz w:val="18"/>
                <w:szCs w:val="18"/>
              </w:rPr>
              <w:t xml:space="preserve"> Poliklinik saati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Setenay</w:t>
            </w:r>
            <w:proofErr w:type="spellEnd"/>
            <w:r w:rsidRPr="005549D2">
              <w:rPr>
                <w:rFonts w:ascii="Times New Roman" w:eastAsia="Times New Roman" w:hAnsi="Times New Roman" w:cs="Times New Roman"/>
                <w:sz w:val="18"/>
                <w:szCs w:val="18"/>
              </w:rPr>
              <w:t xml:space="preserve"> Arzu Yılmaz</w:t>
            </w:r>
          </w:p>
        </w:tc>
      </w:tr>
    </w:tbl>
    <w:p w:rsidR="005549D2" w:rsidRPr="005549D2" w:rsidRDefault="005549D2" w:rsidP="005549D2">
      <w:pPr>
        <w:spacing w:after="0" w:line="240" w:lineRule="auto"/>
        <w:rPr>
          <w:rFonts w:ascii="Times New Roman" w:eastAsia="Times New Roman" w:hAnsi="Times New Roman" w:cs="Times New Roman"/>
          <w:sz w:val="18"/>
          <w:szCs w:val="18"/>
        </w:rPr>
      </w:pPr>
    </w:p>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xml:space="preserve">Teorik Ders Saati: 20 </w:t>
      </w:r>
    </w:p>
    <w:p w:rsidR="005549D2" w:rsidRPr="005549D2" w:rsidRDefault="005549D2" w:rsidP="005549D2">
      <w:pPr>
        <w:spacing w:after="0" w:line="240" w:lineRule="auto"/>
        <w:rPr>
          <w:rFonts w:ascii="Times New Roman" w:eastAsia="Times New Roman" w:hAnsi="Times New Roman" w:cs="Times New Roman"/>
          <w:sz w:val="18"/>
          <w:szCs w:val="18"/>
        </w:rPr>
      </w:pPr>
      <w:proofErr w:type="gramStart"/>
      <w:r w:rsidRPr="005549D2">
        <w:rPr>
          <w:rFonts w:ascii="Times New Roman" w:eastAsia="Times New Roman" w:hAnsi="Times New Roman" w:cs="Times New Roman"/>
          <w:sz w:val="18"/>
          <w:szCs w:val="18"/>
        </w:rPr>
        <w:t>Pratik  Ders</w:t>
      </w:r>
      <w:proofErr w:type="gramEnd"/>
      <w:r w:rsidRPr="005549D2">
        <w:rPr>
          <w:rFonts w:ascii="Times New Roman" w:eastAsia="Times New Roman" w:hAnsi="Times New Roman" w:cs="Times New Roman"/>
          <w:sz w:val="18"/>
          <w:szCs w:val="18"/>
        </w:rPr>
        <w:t xml:space="preserve"> Saati: 5</w:t>
      </w:r>
    </w:p>
    <w:p w:rsidR="005549D2" w:rsidRPr="005549D2" w:rsidRDefault="005549D2" w:rsidP="005549D2">
      <w:pPr>
        <w:spacing w:after="0" w:line="240" w:lineRule="auto"/>
        <w:rPr>
          <w:rFonts w:ascii="Times New Roman" w:eastAsia="Times New Roman" w:hAnsi="Times New Roman" w:cs="Times New Roman"/>
          <w:sz w:val="18"/>
          <w:szCs w:val="18"/>
          <w:lang w:eastAsia="en-US"/>
        </w:rPr>
      </w:pPr>
      <w:r w:rsidRPr="005549D2">
        <w:rPr>
          <w:rFonts w:ascii="Times New Roman" w:eastAsia="Times New Roman" w:hAnsi="Times New Roman" w:cs="Times New Roman"/>
          <w:sz w:val="18"/>
          <w:szCs w:val="18"/>
        </w:rPr>
        <w:t xml:space="preserve">Serbest </w:t>
      </w:r>
      <w:proofErr w:type="gramStart"/>
      <w:r w:rsidRPr="005549D2">
        <w:rPr>
          <w:rFonts w:ascii="Times New Roman" w:eastAsia="Times New Roman" w:hAnsi="Times New Roman" w:cs="Times New Roman"/>
          <w:sz w:val="18"/>
          <w:szCs w:val="18"/>
        </w:rPr>
        <w:t>Çalışma : 4</w:t>
      </w:r>
      <w:proofErr w:type="gramEnd"/>
      <w:r w:rsidRPr="005549D2">
        <w:rPr>
          <w:rFonts w:ascii="Times New Roman" w:eastAsia="Times New Roman" w:hAnsi="Times New Roman" w:cs="Times New Roman"/>
          <w:sz w:val="18"/>
          <w:szCs w:val="18"/>
        </w:rPr>
        <w:t xml:space="preserve"> </w:t>
      </w:r>
    </w:p>
    <w:p w:rsidR="00154E17" w:rsidRPr="00154E17" w:rsidRDefault="00154E17" w:rsidP="005549D2">
      <w:pPr>
        <w:spacing w:after="0" w:line="240" w:lineRule="auto"/>
        <w:rPr>
          <w:rFonts w:ascii="Times New Roman" w:eastAsia="Times New Roman" w:hAnsi="Times New Roman" w:cs="Times New Roman"/>
          <w:b/>
          <w:bCs/>
          <w:iCs/>
          <w:color w:val="000000" w:themeColor="text1"/>
          <w:sz w:val="24"/>
          <w:szCs w:val="28"/>
        </w:rPr>
      </w:pPr>
    </w:p>
    <w:sectPr w:rsidR="00154E17" w:rsidRPr="00154E17" w:rsidSect="00154E17">
      <w:pgSz w:w="11906" w:h="16838"/>
      <w:pgMar w:top="851"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000402"/>
    <w:multiLevelType w:val="multilevel"/>
    <w:tmpl w:val="00000885"/>
    <w:lvl w:ilvl="0">
      <w:numFmt w:val="bullet"/>
      <w:lvlText w:val="-"/>
      <w:lvlJc w:val="left"/>
      <w:pPr>
        <w:ind w:left="93" w:hanging="117"/>
      </w:pPr>
      <w:rPr>
        <w:rFonts w:ascii="Times New Roman" w:hAnsi="Times New Roman"/>
        <w:b w:val="0"/>
        <w:sz w:val="20"/>
      </w:rPr>
    </w:lvl>
    <w:lvl w:ilvl="1">
      <w:numFmt w:val="bullet"/>
      <w:lvlText w:val="•"/>
      <w:lvlJc w:val="left"/>
      <w:pPr>
        <w:ind w:left="746" w:hanging="117"/>
      </w:pPr>
    </w:lvl>
    <w:lvl w:ilvl="2">
      <w:numFmt w:val="bullet"/>
      <w:lvlText w:val="•"/>
      <w:lvlJc w:val="left"/>
      <w:pPr>
        <w:ind w:left="1400" w:hanging="117"/>
      </w:pPr>
    </w:lvl>
    <w:lvl w:ilvl="3">
      <w:numFmt w:val="bullet"/>
      <w:lvlText w:val="•"/>
      <w:lvlJc w:val="left"/>
      <w:pPr>
        <w:ind w:left="2054" w:hanging="117"/>
      </w:pPr>
    </w:lvl>
    <w:lvl w:ilvl="4">
      <w:numFmt w:val="bullet"/>
      <w:lvlText w:val="•"/>
      <w:lvlJc w:val="left"/>
      <w:pPr>
        <w:ind w:left="2708" w:hanging="117"/>
      </w:pPr>
    </w:lvl>
    <w:lvl w:ilvl="5">
      <w:numFmt w:val="bullet"/>
      <w:lvlText w:val="•"/>
      <w:lvlJc w:val="left"/>
      <w:pPr>
        <w:ind w:left="3362" w:hanging="117"/>
      </w:pPr>
    </w:lvl>
    <w:lvl w:ilvl="6">
      <w:numFmt w:val="bullet"/>
      <w:lvlText w:val="•"/>
      <w:lvlJc w:val="left"/>
      <w:pPr>
        <w:ind w:left="4016" w:hanging="117"/>
      </w:pPr>
    </w:lvl>
    <w:lvl w:ilvl="7">
      <w:numFmt w:val="bullet"/>
      <w:lvlText w:val="•"/>
      <w:lvlJc w:val="left"/>
      <w:pPr>
        <w:ind w:left="4670" w:hanging="117"/>
      </w:pPr>
    </w:lvl>
    <w:lvl w:ilvl="8">
      <w:numFmt w:val="bullet"/>
      <w:lvlText w:val="•"/>
      <w:lvlJc w:val="left"/>
      <w:pPr>
        <w:ind w:left="5324" w:hanging="117"/>
      </w:pPr>
    </w:lvl>
  </w:abstractNum>
  <w:abstractNum w:abstractNumId="2">
    <w:nsid w:val="00000403"/>
    <w:multiLevelType w:val="multilevel"/>
    <w:tmpl w:val="00000886"/>
    <w:lvl w:ilvl="0">
      <w:numFmt w:val="bullet"/>
      <w:lvlText w:val="-"/>
      <w:lvlJc w:val="left"/>
      <w:pPr>
        <w:ind w:left="93" w:hanging="117"/>
      </w:pPr>
      <w:rPr>
        <w:rFonts w:ascii="Times New Roman" w:hAnsi="Times New Roman"/>
        <w:b w:val="0"/>
        <w:sz w:val="20"/>
      </w:rPr>
    </w:lvl>
    <w:lvl w:ilvl="1">
      <w:numFmt w:val="bullet"/>
      <w:lvlText w:val="•"/>
      <w:lvlJc w:val="left"/>
      <w:pPr>
        <w:ind w:left="746" w:hanging="117"/>
      </w:pPr>
    </w:lvl>
    <w:lvl w:ilvl="2">
      <w:numFmt w:val="bullet"/>
      <w:lvlText w:val="•"/>
      <w:lvlJc w:val="left"/>
      <w:pPr>
        <w:ind w:left="1400" w:hanging="117"/>
      </w:pPr>
    </w:lvl>
    <w:lvl w:ilvl="3">
      <w:numFmt w:val="bullet"/>
      <w:lvlText w:val="•"/>
      <w:lvlJc w:val="left"/>
      <w:pPr>
        <w:ind w:left="2054" w:hanging="117"/>
      </w:pPr>
    </w:lvl>
    <w:lvl w:ilvl="4">
      <w:numFmt w:val="bullet"/>
      <w:lvlText w:val="•"/>
      <w:lvlJc w:val="left"/>
      <w:pPr>
        <w:ind w:left="2708" w:hanging="117"/>
      </w:pPr>
    </w:lvl>
    <w:lvl w:ilvl="5">
      <w:numFmt w:val="bullet"/>
      <w:lvlText w:val="•"/>
      <w:lvlJc w:val="left"/>
      <w:pPr>
        <w:ind w:left="3362" w:hanging="117"/>
      </w:pPr>
    </w:lvl>
    <w:lvl w:ilvl="6">
      <w:numFmt w:val="bullet"/>
      <w:lvlText w:val="•"/>
      <w:lvlJc w:val="left"/>
      <w:pPr>
        <w:ind w:left="4016" w:hanging="117"/>
      </w:pPr>
    </w:lvl>
    <w:lvl w:ilvl="7">
      <w:numFmt w:val="bullet"/>
      <w:lvlText w:val="•"/>
      <w:lvlJc w:val="left"/>
      <w:pPr>
        <w:ind w:left="4670" w:hanging="117"/>
      </w:pPr>
    </w:lvl>
    <w:lvl w:ilvl="8">
      <w:numFmt w:val="bullet"/>
      <w:lvlText w:val="•"/>
      <w:lvlJc w:val="left"/>
      <w:pPr>
        <w:ind w:left="5324" w:hanging="117"/>
      </w:pPr>
    </w:lvl>
  </w:abstractNum>
  <w:abstractNum w:abstractNumId="3">
    <w:nsid w:val="00000404"/>
    <w:multiLevelType w:val="multilevel"/>
    <w:tmpl w:val="00000887"/>
    <w:lvl w:ilvl="0">
      <w:numFmt w:val="bullet"/>
      <w:lvlText w:val="-"/>
      <w:lvlJc w:val="left"/>
      <w:pPr>
        <w:ind w:left="209" w:hanging="117"/>
      </w:pPr>
      <w:rPr>
        <w:rFonts w:ascii="Times New Roman" w:hAnsi="Times New Roman"/>
        <w:b w:val="0"/>
        <w:sz w:val="20"/>
      </w:rPr>
    </w:lvl>
    <w:lvl w:ilvl="1">
      <w:numFmt w:val="bullet"/>
      <w:lvlText w:val="•"/>
      <w:lvlJc w:val="left"/>
      <w:pPr>
        <w:ind w:left="851" w:hanging="117"/>
      </w:pPr>
    </w:lvl>
    <w:lvl w:ilvl="2">
      <w:numFmt w:val="bullet"/>
      <w:lvlText w:val="•"/>
      <w:lvlJc w:val="left"/>
      <w:pPr>
        <w:ind w:left="1494" w:hanging="117"/>
      </w:pPr>
    </w:lvl>
    <w:lvl w:ilvl="3">
      <w:numFmt w:val="bullet"/>
      <w:lvlText w:val="•"/>
      <w:lvlJc w:val="left"/>
      <w:pPr>
        <w:ind w:left="2136" w:hanging="117"/>
      </w:pPr>
    </w:lvl>
    <w:lvl w:ilvl="4">
      <w:numFmt w:val="bullet"/>
      <w:lvlText w:val="•"/>
      <w:lvlJc w:val="left"/>
      <w:pPr>
        <w:ind w:left="2778" w:hanging="117"/>
      </w:pPr>
    </w:lvl>
    <w:lvl w:ilvl="5">
      <w:numFmt w:val="bullet"/>
      <w:lvlText w:val="•"/>
      <w:lvlJc w:val="left"/>
      <w:pPr>
        <w:ind w:left="3420" w:hanging="117"/>
      </w:pPr>
    </w:lvl>
    <w:lvl w:ilvl="6">
      <w:numFmt w:val="bullet"/>
      <w:lvlText w:val="•"/>
      <w:lvlJc w:val="left"/>
      <w:pPr>
        <w:ind w:left="4063" w:hanging="117"/>
      </w:pPr>
    </w:lvl>
    <w:lvl w:ilvl="7">
      <w:numFmt w:val="bullet"/>
      <w:lvlText w:val="•"/>
      <w:lvlJc w:val="left"/>
      <w:pPr>
        <w:ind w:left="4705" w:hanging="117"/>
      </w:pPr>
    </w:lvl>
    <w:lvl w:ilvl="8">
      <w:numFmt w:val="bullet"/>
      <w:lvlText w:val="•"/>
      <w:lvlJc w:val="left"/>
      <w:pPr>
        <w:ind w:left="5347" w:hanging="117"/>
      </w:pPr>
    </w:lvl>
  </w:abstractNum>
  <w:abstractNum w:abstractNumId="4">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7">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9">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4">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6"/>
  </w:num>
  <w:num w:numId="5">
    <w:abstractNumId w:val="24"/>
  </w:num>
  <w:num w:numId="6">
    <w:abstractNumId w:val="27"/>
  </w:num>
  <w:num w:numId="7">
    <w:abstractNumId w:val="14"/>
  </w:num>
  <w:num w:numId="8">
    <w:abstractNumId w:val="9"/>
  </w:num>
  <w:num w:numId="9">
    <w:abstractNumId w:val="21"/>
  </w:num>
  <w:num w:numId="10">
    <w:abstractNumId w:val="22"/>
  </w:num>
  <w:num w:numId="11">
    <w:abstractNumId w:val="28"/>
  </w:num>
  <w:num w:numId="12">
    <w:abstractNumId w:val="12"/>
  </w:num>
  <w:num w:numId="13">
    <w:abstractNumId w:val="20"/>
  </w:num>
  <w:num w:numId="14">
    <w:abstractNumId w:val="23"/>
  </w:num>
  <w:num w:numId="15">
    <w:abstractNumId w:val="18"/>
  </w:num>
  <w:num w:numId="16">
    <w:abstractNumId w:val="8"/>
  </w:num>
  <w:num w:numId="17">
    <w:abstractNumId w:val="31"/>
  </w:num>
  <w:num w:numId="18">
    <w:abstractNumId w:val="19"/>
  </w:num>
  <w:num w:numId="19">
    <w:abstractNumId w:val="25"/>
  </w:num>
  <w:num w:numId="20">
    <w:abstractNumId w:val="6"/>
  </w:num>
  <w:num w:numId="21">
    <w:abstractNumId w:val="11"/>
  </w:num>
  <w:num w:numId="22">
    <w:abstractNumId w:val="5"/>
  </w:num>
  <w:num w:numId="23">
    <w:abstractNumId w:val="29"/>
  </w:num>
  <w:num w:numId="24">
    <w:abstractNumId w:val="10"/>
  </w:num>
  <w:num w:numId="25">
    <w:abstractNumId w:val="17"/>
  </w:num>
  <w:num w:numId="26">
    <w:abstractNumId w:val="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30"/>
  </w:num>
  <w:num w:numId="30">
    <w:abstractNumId w:val="2"/>
  </w:num>
  <w:num w:numId="31">
    <w:abstractNumId w:val="1"/>
  </w:num>
  <w:num w:numId="3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savePreviewPicture/>
  <w:compat>
    <w:useFELayout/>
  </w:compat>
  <w:rsids>
    <w:rsidRoot w:val="00154E17"/>
    <w:rsid w:val="00000308"/>
    <w:rsid w:val="00154E17"/>
    <w:rsid w:val="005549D2"/>
    <w:rsid w:val="00A0062F"/>
    <w:rsid w:val="00A63C58"/>
    <w:rsid w:val="00AA5F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C58"/>
  </w:style>
  <w:style w:type="paragraph" w:styleId="Balk1">
    <w:name w:val="heading 1"/>
    <w:basedOn w:val="Normal"/>
    <w:next w:val="Normal"/>
    <w:link w:val="Balk1Char"/>
    <w:uiPriority w:val="9"/>
    <w:qFormat/>
    <w:rsid w:val="00154E17"/>
    <w:pPr>
      <w:keepNext/>
      <w:spacing w:after="0" w:line="240" w:lineRule="auto"/>
      <w:jc w:val="center"/>
      <w:outlineLvl w:val="0"/>
    </w:pPr>
    <w:rPr>
      <w:rFonts w:ascii="Times New Roman" w:eastAsia="Times New Roman" w:hAnsi="Times New Roman" w:cs="Times New Roman"/>
      <w:b/>
      <w:bCs/>
      <w:kern w:val="32"/>
      <w:sz w:val="28"/>
      <w:szCs w:val="32"/>
    </w:rPr>
  </w:style>
  <w:style w:type="paragraph" w:styleId="Balk2">
    <w:name w:val="heading 2"/>
    <w:basedOn w:val="Normal"/>
    <w:next w:val="Normal"/>
    <w:link w:val="Balk2Char"/>
    <w:qFormat/>
    <w:rsid w:val="00154E17"/>
    <w:pPr>
      <w:keepNext/>
      <w:spacing w:after="0" w:line="240" w:lineRule="auto"/>
      <w:jc w:val="center"/>
      <w:outlineLvl w:val="1"/>
    </w:pPr>
    <w:rPr>
      <w:rFonts w:ascii="Times New Roman" w:eastAsia="Times New Roman" w:hAnsi="Times New Roman" w:cs="Times New Roman"/>
      <w:b/>
      <w:bCs/>
      <w:iCs/>
      <w:sz w:val="24"/>
      <w:szCs w:val="28"/>
    </w:rPr>
  </w:style>
  <w:style w:type="paragraph" w:styleId="Balk3">
    <w:name w:val="heading 3"/>
    <w:basedOn w:val="Normal"/>
    <w:next w:val="Normal"/>
    <w:link w:val="Balk3Char"/>
    <w:qFormat/>
    <w:rsid w:val="00154E17"/>
    <w:pPr>
      <w:keepNext/>
      <w:spacing w:after="0"/>
      <w:jc w:val="center"/>
      <w:outlineLvl w:val="2"/>
    </w:pPr>
    <w:rPr>
      <w:rFonts w:ascii="Times New Roman" w:eastAsia="Times New Roman" w:hAnsi="Times New Roman" w:cs="Times New Roman"/>
      <w:b/>
      <w:bCs/>
      <w:sz w:val="24"/>
      <w:szCs w:val="26"/>
      <w:lang w:eastAsia="en-US"/>
    </w:rPr>
  </w:style>
  <w:style w:type="paragraph" w:styleId="Balk4">
    <w:name w:val="heading 4"/>
    <w:basedOn w:val="Normal"/>
    <w:next w:val="Normal"/>
    <w:link w:val="Balk4Char"/>
    <w:qFormat/>
    <w:rsid w:val="00154E17"/>
    <w:pPr>
      <w:keepNext/>
      <w:spacing w:after="0" w:line="360" w:lineRule="auto"/>
      <w:ind w:left="360"/>
      <w:jc w:val="center"/>
      <w:outlineLvl w:val="3"/>
    </w:pPr>
    <w:rPr>
      <w:rFonts w:ascii="Times New Roman" w:eastAsia="Times New Roman" w:hAnsi="Times New Roman" w:cs="Times New Roman"/>
      <w:b/>
      <w:bCs/>
      <w:szCs w:val="20"/>
    </w:rPr>
  </w:style>
  <w:style w:type="paragraph" w:styleId="Balk5">
    <w:name w:val="heading 5"/>
    <w:basedOn w:val="Normal"/>
    <w:next w:val="Normal"/>
    <w:link w:val="Balk5Char"/>
    <w:qFormat/>
    <w:rsid w:val="00154E17"/>
    <w:pPr>
      <w:keepNext/>
      <w:spacing w:after="0" w:line="240" w:lineRule="auto"/>
      <w:outlineLvl w:val="4"/>
    </w:pPr>
    <w:rPr>
      <w:rFonts w:ascii="Courier New" w:eastAsia="Times New Roman" w:hAnsi="Courier New" w:cs="Times New Roman"/>
      <w:b/>
      <w:bCs/>
    </w:rPr>
  </w:style>
  <w:style w:type="paragraph" w:styleId="Balk6">
    <w:name w:val="heading 6"/>
    <w:basedOn w:val="Normal"/>
    <w:next w:val="Normal"/>
    <w:link w:val="Balk6Char"/>
    <w:qFormat/>
    <w:rsid w:val="00154E17"/>
    <w:pPr>
      <w:keepNext/>
      <w:spacing w:after="0" w:line="360" w:lineRule="auto"/>
      <w:outlineLvl w:val="5"/>
    </w:pPr>
    <w:rPr>
      <w:rFonts w:ascii="Times New Roman" w:eastAsia="Times New Roman" w:hAnsi="Times New Roman" w:cs="Times New Roman"/>
      <w:b/>
      <w:bCs/>
      <w:sz w:val="20"/>
      <w:szCs w:val="20"/>
    </w:rPr>
  </w:style>
  <w:style w:type="paragraph" w:styleId="Balk7">
    <w:name w:val="heading 7"/>
    <w:basedOn w:val="Normal"/>
    <w:next w:val="Normal"/>
    <w:link w:val="Balk7Char"/>
    <w:qFormat/>
    <w:rsid w:val="00154E17"/>
    <w:pPr>
      <w:keepNext/>
      <w:spacing w:after="0" w:line="360" w:lineRule="auto"/>
      <w:ind w:left="1080"/>
      <w:outlineLvl w:val="6"/>
    </w:pPr>
    <w:rPr>
      <w:rFonts w:ascii="Times New Roman" w:eastAsia="Times New Roman" w:hAnsi="Times New Roman" w:cs="Times New Roman"/>
      <w:b/>
      <w:bCs/>
      <w:sz w:val="20"/>
      <w:szCs w:val="20"/>
    </w:rPr>
  </w:style>
  <w:style w:type="paragraph" w:styleId="Balk8">
    <w:name w:val="heading 8"/>
    <w:basedOn w:val="Normal"/>
    <w:next w:val="Normal"/>
    <w:link w:val="Balk8Char"/>
    <w:qFormat/>
    <w:rsid w:val="00154E17"/>
    <w:pPr>
      <w:keepNext/>
      <w:spacing w:after="0" w:line="240" w:lineRule="auto"/>
      <w:outlineLvl w:val="7"/>
    </w:pPr>
    <w:rPr>
      <w:rFonts w:ascii="Times New Roman" w:eastAsia="Times New Roman" w:hAnsi="Times New Roman" w:cs="Times New Roman"/>
      <w:i/>
      <w:iCs/>
      <w:sz w:val="20"/>
      <w:szCs w:val="20"/>
    </w:rPr>
  </w:style>
  <w:style w:type="paragraph" w:styleId="Balk9">
    <w:name w:val="heading 9"/>
    <w:basedOn w:val="Normal"/>
    <w:next w:val="Normal"/>
    <w:link w:val="Balk9Char"/>
    <w:qFormat/>
    <w:rsid w:val="00154E17"/>
    <w:pPr>
      <w:spacing w:before="240" w:after="60" w:line="240" w:lineRule="auto"/>
      <w:outlineLvl w:val="8"/>
    </w:pPr>
    <w:rPr>
      <w:rFonts w:ascii="Cambria" w:eastAsia="Times New Roman" w:hAnsi="Cambria"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54E17"/>
    <w:rPr>
      <w:rFonts w:ascii="Times New Roman" w:eastAsia="Times New Roman" w:hAnsi="Times New Roman" w:cs="Times New Roman"/>
      <w:b/>
      <w:bCs/>
      <w:kern w:val="32"/>
      <w:sz w:val="28"/>
      <w:szCs w:val="32"/>
    </w:rPr>
  </w:style>
  <w:style w:type="character" w:customStyle="1" w:styleId="Balk2Char">
    <w:name w:val="Başlık 2 Char"/>
    <w:basedOn w:val="VarsaylanParagrafYazTipi"/>
    <w:link w:val="Balk2"/>
    <w:rsid w:val="00154E17"/>
    <w:rPr>
      <w:rFonts w:ascii="Times New Roman" w:eastAsia="Times New Roman" w:hAnsi="Times New Roman" w:cs="Times New Roman"/>
      <w:b/>
      <w:bCs/>
      <w:iCs/>
      <w:sz w:val="24"/>
      <w:szCs w:val="28"/>
    </w:rPr>
  </w:style>
  <w:style w:type="character" w:customStyle="1" w:styleId="Balk3Char">
    <w:name w:val="Başlık 3 Char"/>
    <w:basedOn w:val="VarsaylanParagrafYazTipi"/>
    <w:link w:val="Balk3"/>
    <w:rsid w:val="00154E17"/>
    <w:rPr>
      <w:rFonts w:ascii="Times New Roman" w:eastAsia="Times New Roman" w:hAnsi="Times New Roman" w:cs="Times New Roman"/>
      <w:b/>
      <w:bCs/>
      <w:sz w:val="24"/>
      <w:szCs w:val="26"/>
      <w:lang w:eastAsia="en-US"/>
    </w:rPr>
  </w:style>
  <w:style w:type="character" w:customStyle="1" w:styleId="Balk4Char">
    <w:name w:val="Başlık 4 Char"/>
    <w:basedOn w:val="VarsaylanParagrafYazTipi"/>
    <w:link w:val="Balk4"/>
    <w:rsid w:val="00154E17"/>
    <w:rPr>
      <w:rFonts w:ascii="Times New Roman" w:eastAsia="Times New Roman" w:hAnsi="Times New Roman" w:cs="Times New Roman"/>
      <w:b/>
      <w:bCs/>
      <w:szCs w:val="20"/>
    </w:rPr>
  </w:style>
  <w:style w:type="character" w:customStyle="1" w:styleId="Balk5Char">
    <w:name w:val="Başlık 5 Char"/>
    <w:basedOn w:val="VarsaylanParagrafYazTipi"/>
    <w:link w:val="Balk5"/>
    <w:rsid w:val="00154E17"/>
    <w:rPr>
      <w:rFonts w:ascii="Courier New" w:eastAsia="Times New Roman" w:hAnsi="Courier New" w:cs="Times New Roman"/>
      <w:b/>
      <w:bCs/>
    </w:rPr>
  </w:style>
  <w:style w:type="character" w:customStyle="1" w:styleId="Balk6Char">
    <w:name w:val="Başlık 6 Char"/>
    <w:basedOn w:val="VarsaylanParagrafYazTipi"/>
    <w:link w:val="Balk6"/>
    <w:rsid w:val="00154E17"/>
    <w:rPr>
      <w:rFonts w:ascii="Times New Roman" w:eastAsia="Times New Roman" w:hAnsi="Times New Roman" w:cs="Times New Roman"/>
      <w:b/>
      <w:bCs/>
      <w:sz w:val="20"/>
      <w:szCs w:val="20"/>
    </w:rPr>
  </w:style>
  <w:style w:type="character" w:customStyle="1" w:styleId="Balk7Char">
    <w:name w:val="Başlık 7 Char"/>
    <w:basedOn w:val="VarsaylanParagrafYazTipi"/>
    <w:link w:val="Balk7"/>
    <w:rsid w:val="00154E17"/>
    <w:rPr>
      <w:rFonts w:ascii="Times New Roman" w:eastAsia="Times New Roman" w:hAnsi="Times New Roman" w:cs="Times New Roman"/>
      <w:b/>
      <w:bCs/>
      <w:sz w:val="20"/>
      <w:szCs w:val="20"/>
    </w:rPr>
  </w:style>
  <w:style w:type="character" w:customStyle="1" w:styleId="Balk8Char">
    <w:name w:val="Başlık 8 Char"/>
    <w:basedOn w:val="VarsaylanParagrafYazTipi"/>
    <w:link w:val="Balk8"/>
    <w:rsid w:val="00154E17"/>
    <w:rPr>
      <w:rFonts w:ascii="Times New Roman" w:eastAsia="Times New Roman" w:hAnsi="Times New Roman" w:cs="Times New Roman"/>
      <w:i/>
      <w:iCs/>
      <w:sz w:val="20"/>
      <w:szCs w:val="20"/>
    </w:rPr>
  </w:style>
  <w:style w:type="character" w:customStyle="1" w:styleId="Balk9Char">
    <w:name w:val="Başlık 9 Char"/>
    <w:basedOn w:val="VarsaylanParagrafYazTipi"/>
    <w:link w:val="Balk9"/>
    <w:rsid w:val="00154E17"/>
    <w:rPr>
      <w:rFonts w:ascii="Cambria" w:eastAsia="Times New Roman" w:hAnsi="Cambria" w:cs="Times New Roman"/>
      <w:sz w:val="20"/>
      <w:szCs w:val="20"/>
    </w:rPr>
  </w:style>
  <w:style w:type="numbering" w:customStyle="1" w:styleId="ListeYok1">
    <w:name w:val="Liste Yok1"/>
    <w:next w:val="ListeYok"/>
    <w:uiPriority w:val="99"/>
    <w:semiHidden/>
    <w:unhideWhenUsed/>
    <w:rsid w:val="00154E17"/>
  </w:style>
  <w:style w:type="character" w:customStyle="1" w:styleId="Heading2Char">
    <w:name w:val="Heading 2 Char"/>
    <w:locked/>
    <w:rsid w:val="00154E17"/>
    <w:rPr>
      <w:rFonts w:ascii="Cambria" w:hAnsi="Cambria" w:cs="Cambria"/>
      <w:b/>
      <w:bCs/>
      <w:i/>
      <w:iCs/>
      <w:sz w:val="28"/>
      <w:szCs w:val="28"/>
      <w:lang w:eastAsia="en-US"/>
    </w:rPr>
  </w:style>
  <w:style w:type="table" w:styleId="TabloKlavuz1">
    <w:name w:val="Table Grid 1"/>
    <w:basedOn w:val="NormalTablo"/>
    <w:rsid w:val="00154E1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154E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154E17"/>
    <w:rPr>
      <w:rFonts w:ascii="Times New Roman" w:eastAsia="Times New Roman" w:hAnsi="Times New Roman" w:cs="Times New Roman"/>
      <w:sz w:val="24"/>
      <w:szCs w:val="24"/>
    </w:rPr>
  </w:style>
  <w:style w:type="character" w:styleId="SayfaNumaras">
    <w:name w:val="page number"/>
    <w:uiPriority w:val="99"/>
    <w:rsid w:val="00154E17"/>
    <w:rPr>
      <w:rFonts w:cs="Times New Roman"/>
    </w:rPr>
  </w:style>
  <w:style w:type="paragraph" w:styleId="T1">
    <w:name w:val="toc 1"/>
    <w:basedOn w:val="Normal"/>
    <w:next w:val="Normal"/>
    <w:autoRedefine/>
    <w:uiPriority w:val="39"/>
    <w:rsid w:val="00154E17"/>
    <w:pPr>
      <w:tabs>
        <w:tab w:val="right" w:leader="dot" w:pos="9639"/>
      </w:tabs>
      <w:spacing w:after="0" w:line="360" w:lineRule="auto"/>
      <w:jc w:val="both"/>
    </w:pPr>
    <w:rPr>
      <w:rFonts w:ascii="Times New Roman" w:eastAsia="Times New Roman" w:hAnsi="Times New Roman" w:cs="Times New Roman"/>
      <w:b/>
      <w:bCs/>
      <w:noProof/>
      <w:kern w:val="32"/>
    </w:rPr>
  </w:style>
  <w:style w:type="character" w:styleId="Kpr">
    <w:name w:val="Hyperlink"/>
    <w:uiPriority w:val="99"/>
    <w:rsid w:val="00154E17"/>
    <w:rPr>
      <w:rFonts w:cs="Times New Roman"/>
      <w:color w:val="0000FF"/>
      <w:u w:val="single"/>
    </w:rPr>
  </w:style>
  <w:style w:type="paragraph" w:styleId="T2">
    <w:name w:val="toc 2"/>
    <w:basedOn w:val="Normal"/>
    <w:next w:val="Normal"/>
    <w:autoRedefine/>
    <w:uiPriority w:val="39"/>
    <w:rsid w:val="00154E17"/>
    <w:pPr>
      <w:tabs>
        <w:tab w:val="right" w:leader="dot" w:pos="9629"/>
      </w:tabs>
      <w:spacing w:after="0" w:line="240" w:lineRule="auto"/>
      <w:ind w:left="426"/>
    </w:pPr>
    <w:rPr>
      <w:rFonts w:ascii="Times New Roman" w:eastAsia="Times New Roman" w:hAnsi="Times New Roman" w:cs="Times New Roman"/>
      <w:noProof/>
      <w:sz w:val="20"/>
      <w:szCs w:val="20"/>
    </w:rPr>
  </w:style>
  <w:style w:type="character" w:customStyle="1" w:styleId="VarsaylanParagrafYaztipi0">
    <w:name w:val="Varsayılan Paragraf Yazıtipi"/>
    <w:rsid w:val="00154E17"/>
  </w:style>
  <w:style w:type="table" w:styleId="Tablo3Befektler3">
    <w:name w:val="Table 3D effects 3"/>
    <w:basedOn w:val="NormalTablo"/>
    <w:rsid w:val="00154E17"/>
    <w:pPr>
      <w:spacing w:after="0" w:line="240" w:lineRule="auto"/>
    </w:pPr>
    <w:rPr>
      <w:rFonts w:ascii="Courier New" w:eastAsia="Times New Roman" w:hAnsi="Courier New" w:cs="Courier New"/>
      <w:sz w:val="20"/>
      <w:szCs w:val="20"/>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154E17"/>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154E17"/>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154E17"/>
    <w:pPr>
      <w:tabs>
        <w:tab w:val="right" w:leader="dot" w:pos="9629"/>
      </w:tabs>
      <w:spacing w:after="0" w:line="240" w:lineRule="auto"/>
      <w:ind w:left="480"/>
    </w:pPr>
    <w:rPr>
      <w:rFonts w:ascii="Times New Roman" w:eastAsia="Times New Roman" w:hAnsi="Times New Roman" w:cs="Courier New"/>
      <w:bCs/>
      <w:noProof/>
      <w:sz w:val="20"/>
      <w:szCs w:val="20"/>
      <w:lang w:eastAsia="en-US"/>
    </w:rPr>
  </w:style>
  <w:style w:type="paragraph" w:styleId="T4">
    <w:name w:val="toc 4"/>
    <w:basedOn w:val="Normal"/>
    <w:next w:val="Normal"/>
    <w:autoRedefine/>
    <w:uiPriority w:val="39"/>
    <w:rsid w:val="00154E17"/>
    <w:pPr>
      <w:spacing w:after="0" w:line="240" w:lineRule="auto"/>
      <w:ind w:left="720"/>
    </w:pPr>
    <w:rPr>
      <w:rFonts w:ascii="Courier New" w:eastAsia="Times New Roman" w:hAnsi="Courier New" w:cs="Courier New"/>
      <w:sz w:val="20"/>
      <w:szCs w:val="20"/>
    </w:rPr>
  </w:style>
  <w:style w:type="paragraph" w:styleId="T5">
    <w:name w:val="toc 5"/>
    <w:basedOn w:val="Normal"/>
    <w:next w:val="Normal"/>
    <w:autoRedefine/>
    <w:uiPriority w:val="39"/>
    <w:rsid w:val="00154E17"/>
    <w:pPr>
      <w:spacing w:after="0" w:line="240" w:lineRule="auto"/>
      <w:ind w:left="960"/>
    </w:pPr>
    <w:rPr>
      <w:rFonts w:ascii="Courier New" w:eastAsia="Times New Roman" w:hAnsi="Courier New" w:cs="Courier New"/>
      <w:sz w:val="20"/>
      <w:szCs w:val="20"/>
    </w:rPr>
  </w:style>
  <w:style w:type="paragraph" w:styleId="T6">
    <w:name w:val="toc 6"/>
    <w:basedOn w:val="Normal"/>
    <w:next w:val="Normal"/>
    <w:autoRedefine/>
    <w:uiPriority w:val="39"/>
    <w:rsid w:val="00154E17"/>
    <w:pPr>
      <w:spacing w:after="0" w:line="240" w:lineRule="auto"/>
      <w:ind w:left="1200"/>
    </w:pPr>
    <w:rPr>
      <w:rFonts w:ascii="Courier New" w:eastAsia="Times New Roman" w:hAnsi="Courier New" w:cs="Courier New"/>
      <w:sz w:val="20"/>
      <w:szCs w:val="20"/>
    </w:rPr>
  </w:style>
  <w:style w:type="paragraph" w:styleId="T7">
    <w:name w:val="toc 7"/>
    <w:basedOn w:val="Normal"/>
    <w:next w:val="Normal"/>
    <w:autoRedefine/>
    <w:uiPriority w:val="39"/>
    <w:rsid w:val="00154E17"/>
    <w:pPr>
      <w:spacing w:after="0" w:line="240" w:lineRule="auto"/>
      <w:ind w:left="1440"/>
    </w:pPr>
    <w:rPr>
      <w:rFonts w:ascii="Courier New" w:eastAsia="Times New Roman" w:hAnsi="Courier New" w:cs="Courier New"/>
      <w:sz w:val="20"/>
      <w:szCs w:val="20"/>
    </w:rPr>
  </w:style>
  <w:style w:type="paragraph" w:styleId="T8">
    <w:name w:val="toc 8"/>
    <w:basedOn w:val="Normal"/>
    <w:next w:val="Normal"/>
    <w:autoRedefine/>
    <w:uiPriority w:val="39"/>
    <w:rsid w:val="00154E17"/>
    <w:pPr>
      <w:spacing w:after="0" w:line="240" w:lineRule="auto"/>
      <w:ind w:left="1680"/>
    </w:pPr>
    <w:rPr>
      <w:rFonts w:ascii="Courier New" w:eastAsia="Times New Roman" w:hAnsi="Courier New" w:cs="Courier New"/>
      <w:sz w:val="20"/>
      <w:szCs w:val="20"/>
    </w:rPr>
  </w:style>
  <w:style w:type="paragraph" w:styleId="T9">
    <w:name w:val="toc 9"/>
    <w:basedOn w:val="Normal"/>
    <w:next w:val="Normal"/>
    <w:autoRedefine/>
    <w:uiPriority w:val="39"/>
    <w:rsid w:val="00154E17"/>
    <w:pPr>
      <w:spacing w:after="0" w:line="240" w:lineRule="auto"/>
      <w:ind w:left="1920"/>
    </w:pPr>
    <w:rPr>
      <w:rFonts w:ascii="Courier New" w:eastAsia="Times New Roman" w:hAnsi="Courier New" w:cs="Courier New"/>
      <w:sz w:val="20"/>
      <w:szCs w:val="20"/>
    </w:rPr>
  </w:style>
  <w:style w:type="table" w:customStyle="1" w:styleId="Stil1">
    <w:name w:val="Stil1"/>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154E17"/>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154E17"/>
    <w:pPr>
      <w:spacing w:before="100" w:beforeAutospacing="1" w:after="100" w:afterAutospacing="1" w:line="240" w:lineRule="auto"/>
    </w:pPr>
    <w:rPr>
      <w:rFonts w:ascii="Verdana" w:eastAsia="Times New Roman" w:hAnsi="Verdana" w:cs="Verdana"/>
      <w:b/>
      <w:bCs/>
      <w:sz w:val="20"/>
      <w:szCs w:val="20"/>
    </w:rPr>
  </w:style>
  <w:style w:type="character" w:styleId="Gl">
    <w:name w:val="Strong"/>
    <w:uiPriority w:val="22"/>
    <w:qFormat/>
    <w:rsid w:val="00154E17"/>
    <w:rPr>
      <w:rFonts w:cs="Times New Roman"/>
      <w:b/>
      <w:bCs/>
    </w:rPr>
  </w:style>
  <w:style w:type="paragraph" w:customStyle="1" w:styleId="style6">
    <w:name w:val="style6"/>
    <w:basedOn w:val="Normal"/>
    <w:rsid w:val="00154E17"/>
    <w:pPr>
      <w:spacing w:before="100" w:beforeAutospacing="1" w:after="100" w:afterAutospacing="1" w:line="240" w:lineRule="auto"/>
    </w:pPr>
    <w:rPr>
      <w:rFonts w:ascii="Verdana" w:eastAsia="Times New Roman" w:hAnsi="Verdana" w:cs="Verdana"/>
      <w:sz w:val="20"/>
      <w:szCs w:val="20"/>
    </w:rPr>
  </w:style>
  <w:style w:type="paragraph" w:styleId="stbilgi">
    <w:name w:val="header"/>
    <w:basedOn w:val="Normal"/>
    <w:link w:val="stbilgiChar"/>
    <w:uiPriority w:val="99"/>
    <w:rsid w:val="00154E17"/>
    <w:pPr>
      <w:tabs>
        <w:tab w:val="center" w:pos="4536"/>
        <w:tab w:val="right" w:pos="9072"/>
      </w:tabs>
      <w:spacing w:after="0" w:line="240" w:lineRule="auto"/>
    </w:pPr>
    <w:rPr>
      <w:rFonts w:ascii="Calibri" w:eastAsia="Times New Roman" w:hAnsi="Calibri" w:cs="Times New Roman"/>
      <w:lang w:eastAsia="en-US"/>
    </w:rPr>
  </w:style>
  <w:style w:type="character" w:customStyle="1" w:styleId="stbilgiChar">
    <w:name w:val="Üstbilgi Char"/>
    <w:basedOn w:val="VarsaylanParagrafYazTipi"/>
    <w:link w:val="stbilgi"/>
    <w:uiPriority w:val="99"/>
    <w:rsid w:val="00154E17"/>
    <w:rPr>
      <w:rFonts w:ascii="Calibri" w:eastAsia="Times New Roman" w:hAnsi="Calibri" w:cs="Times New Roman"/>
      <w:lang w:eastAsia="en-US"/>
    </w:rPr>
  </w:style>
  <w:style w:type="character" w:customStyle="1" w:styleId="HeaderChar">
    <w:name w:val="Header Char"/>
    <w:locked/>
    <w:rsid w:val="00154E17"/>
    <w:rPr>
      <w:rFonts w:cs="Times New Roman"/>
    </w:rPr>
  </w:style>
  <w:style w:type="paragraph" w:customStyle="1" w:styleId="ListParagraph1">
    <w:name w:val="List Paragraph1"/>
    <w:basedOn w:val="Normal"/>
    <w:rsid w:val="00154E17"/>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rsid w:val="00154E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rs-Kaynaka">
    <w:name w:val="Ders-Kaynakça"/>
    <w:basedOn w:val="Normal"/>
    <w:uiPriority w:val="99"/>
    <w:rsid w:val="00154E17"/>
    <w:pPr>
      <w:tabs>
        <w:tab w:val="left" w:pos="3060"/>
      </w:tabs>
      <w:spacing w:after="0" w:line="240" w:lineRule="auto"/>
      <w:ind w:left="3420" w:hanging="2700"/>
      <w:jc w:val="both"/>
    </w:pPr>
    <w:rPr>
      <w:rFonts w:ascii="Times New Roman" w:eastAsia="Times New Roman" w:hAnsi="Times New Roman" w:cs="Times New Roman"/>
      <w:sz w:val="20"/>
      <w:szCs w:val="20"/>
    </w:rPr>
  </w:style>
  <w:style w:type="paragraph" w:customStyle="1" w:styleId="Ders-Maddeler">
    <w:name w:val="Ders-Maddeler"/>
    <w:basedOn w:val="Normal"/>
    <w:uiPriority w:val="99"/>
    <w:rsid w:val="00154E17"/>
    <w:pPr>
      <w:tabs>
        <w:tab w:val="left" w:pos="3060"/>
      </w:tabs>
      <w:spacing w:after="0" w:line="240" w:lineRule="auto"/>
      <w:ind w:left="3060" w:hanging="2340"/>
      <w:jc w:val="both"/>
    </w:pPr>
    <w:rPr>
      <w:rFonts w:ascii="Times New Roman" w:eastAsia="Times New Roman" w:hAnsi="Times New Roman" w:cs="Times New Roman"/>
      <w:b/>
      <w:bCs/>
      <w:sz w:val="20"/>
      <w:szCs w:val="20"/>
    </w:rPr>
  </w:style>
  <w:style w:type="paragraph" w:styleId="GvdeMetniGirintisi">
    <w:name w:val="Body Text Indent"/>
    <w:basedOn w:val="Normal"/>
    <w:link w:val="GvdeMetniGirintisiChar"/>
    <w:uiPriority w:val="99"/>
    <w:rsid w:val="00154E17"/>
    <w:pPr>
      <w:spacing w:after="120" w:line="240" w:lineRule="auto"/>
      <w:ind w:left="283"/>
    </w:pPr>
    <w:rPr>
      <w:rFonts w:ascii="Courier New" w:eastAsia="Times New Roman" w:hAnsi="Courier New" w:cs="Times New Roman"/>
      <w:sz w:val="24"/>
      <w:szCs w:val="24"/>
    </w:rPr>
  </w:style>
  <w:style w:type="character" w:customStyle="1" w:styleId="GvdeMetniGirintisiChar">
    <w:name w:val="Gövde Metni Girintisi Char"/>
    <w:basedOn w:val="VarsaylanParagrafYazTipi"/>
    <w:link w:val="GvdeMetniGirintisi"/>
    <w:uiPriority w:val="99"/>
    <w:rsid w:val="00154E17"/>
    <w:rPr>
      <w:rFonts w:ascii="Courier New" w:eastAsia="Times New Roman" w:hAnsi="Courier New" w:cs="Times New Roman"/>
      <w:sz w:val="24"/>
      <w:szCs w:val="24"/>
    </w:rPr>
  </w:style>
  <w:style w:type="paragraph" w:customStyle="1" w:styleId="ListeParagraf1">
    <w:name w:val="Liste Paragraf1"/>
    <w:basedOn w:val="Normal"/>
    <w:uiPriority w:val="34"/>
    <w:qFormat/>
    <w:rsid w:val="00154E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Links">
    <w:name w:val="Standard_Links"/>
    <w:basedOn w:val="Normal"/>
    <w:uiPriority w:val="99"/>
    <w:rsid w:val="00154E17"/>
    <w:pPr>
      <w:autoSpaceDE w:val="0"/>
      <w:autoSpaceDN w:val="0"/>
      <w:spacing w:after="0" w:line="240" w:lineRule="auto"/>
    </w:pPr>
    <w:rPr>
      <w:rFonts w:ascii="Arial" w:eastAsia="Times New Roman" w:hAnsi="Arial" w:cs="Arial"/>
      <w:lang w:eastAsia="de-DE"/>
    </w:rPr>
  </w:style>
  <w:style w:type="paragraph" w:styleId="GvdeMetni2">
    <w:name w:val="Body Text 2"/>
    <w:basedOn w:val="Normal"/>
    <w:link w:val="GvdeMetni2Char"/>
    <w:rsid w:val="00154E17"/>
    <w:pPr>
      <w:spacing w:after="120" w:line="480" w:lineRule="auto"/>
    </w:pPr>
    <w:rPr>
      <w:rFonts w:ascii="Calibri" w:eastAsia="Times New Roman" w:hAnsi="Calibri" w:cs="Times New Roman"/>
      <w:lang w:eastAsia="en-US"/>
    </w:rPr>
  </w:style>
  <w:style w:type="character" w:customStyle="1" w:styleId="GvdeMetni2Char">
    <w:name w:val="Gövde Metni 2 Char"/>
    <w:basedOn w:val="VarsaylanParagrafYazTipi"/>
    <w:link w:val="GvdeMetni2"/>
    <w:rsid w:val="00154E17"/>
    <w:rPr>
      <w:rFonts w:ascii="Calibri" w:eastAsia="Times New Roman" w:hAnsi="Calibri" w:cs="Times New Roman"/>
      <w:lang w:eastAsia="en-US"/>
    </w:rPr>
  </w:style>
  <w:style w:type="paragraph" w:customStyle="1" w:styleId="Style56">
    <w:name w:val="Style56"/>
    <w:basedOn w:val="Normal"/>
    <w:rsid w:val="00154E17"/>
    <w:pPr>
      <w:widowControl w:val="0"/>
      <w:autoSpaceDE w:val="0"/>
      <w:autoSpaceDN w:val="0"/>
      <w:adjustRightInd w:val="0"/>
      <w:spacing w:after="0" w:line="192" w:lineRule="exact"/>
      <w:jc w:val="both"/>
    </w:pPr>
    <w:rPr>
      <w:rFonts w:ascii="Franklin Gothic Demi Cond" w:eastAsia="Times New Roman" w:hAnsi="Franklin Gothic Demi Cond" w:cs="Franklin Gothic Demi Cond"/>
      <w:sz w:val="24"/>
      <w:szCs w:val="24"/>
    </w:rPr>
  </w:style>
  <w:style w:type="character" w:customStyle="1" w:styleId="FontStyle265">
    <w:name w:val="Font Style265"/>
    <w:rsid w:val="00154E17"/>
    <w:rPr>
      <w:rFonts w:ascii="Lucida Sans Unicode" w:hAnsi="Lucida Sans Unicode" w:cs="Lucida Sans Unicode"/>
      <w:sz w:val="14"/>
      <w:szCs w:val="14"/>
    </w:rPr>
  </w:style>
  <w:style w:type="paragraph" w:customStyle="1" w:styleId="ListeParagraf12">
    <w:name w:val="Liste Paragraf12"/>
    <w:basedOn w:val="Normal"/>
    <w:rsid w:val="00154E17"/>
    <w:pPr>
      <w:ind w:left="720"/>
    </w:pPr>
    <w:rPr>
      <w:rFonts w:ascii="Calibri" w:eastAsia="Times New Roman" w:hAnsi="Calibri" w:cs="Calibri"/>
      <w:lang w:eastAsia="en-US"/>
    </w:rPr>
  </w:style>
  <w:style w:type="character" w:customStyle="1" w:styleId="FontStyle266">
    <w:name w:val="Font Style266"/>
    <w:rsid w:val="00154E17"/>
    <w:rPr>
      <w:rFonts w:ascii="Lucida Sans Unicode" w:hAnsi="Lucida Sans Unicode" w:cs="Lucida Sans Unicode"/>
      <w:b/>
      <w:bCs/>
      <w:sz w:val="16"/>
      <w:szCs w:val="16"/>
    </w:rPr>
  </w:style>
  <w:style w:type="paragraph" w:customStyle="1" w:styleId="Style65">
    <w:name w:val="Style65"/>
    <w:basedOn w:val="Normal"/>
    <w:rsid w:val="00154E17"/>
    <w:pPr>
      <w:widowControl w:val="0"/>
      <w:autoSpaceDE w:val="0"/>
      <w:autoSpaceDN w:val="0"/>
      <w:adjustRightInd w:val="0"/>
      <w:spacing w:after="0" w:line="278" w:lineRule="exact"/>
      <w:jc w:val="both"/>
    </w:pPr>
    <w:rPr>
      <w:rFonts w:ascii="Franklin Gothic Demi Cond" w:eastAsia="Times New Roman" w:hAnsi="Franklin Gothic Demi Cond" w:cs="Franklin Gothic Demi Cond"/>
      <w:sz w:val="24"/>
      <w:szCs w:val="24"/>
    </w:rPr>
  </w:style>
  <w:style w:type="paragraph" w:customStyle="1" w:styleId="Style28">
    <w:name w:val="Style28"/>
    <w:basedOn w:val="Normal"/>
    <w:rsid w:val="00154E17"/>
    <w:pPr>
      <w:widowControl w:val="0"/>
      <w:autoSpaceDE w:val="0"/>
      <w:autoSpaceDN w:val="0"/>
      <w:adjustRightInd w:val="0"/>
      <w:spacing w:after="0" w:line="264" w:lineRule="exact"/>
    </w:pPr>
    <w:rPr>
      <w:rFonts w:ascii="Franklin Gothic Demi Cond" w:eastAsia="Times New Roman" w:hAnsi="Franklin Gothic Demi Cond" w:cs="Franklin Gothic Demi Cond"/>
      <w:sz w:val="24"/>
      <w:szCs w:val="24"/>
    </w:rPr>
  </w:style>
  <w:style w:type="paragraph" w:customStyle="1" w:styleId="Style54">
    <w:name w:val="Style54"/>
    <w:basedOn w:val="Normal"/>
    <w:rsid w:val="00154E17"/>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customStyle="1" w:styleId="FontStyle285">
    <w:name w:val="Font Style285"/>
    <w:rsid w:val="00154E17"/>
    <w:rPr>
      <w:rFonts w:ascii="Lucida Sans Unicode" w:hAnsi="Lucida Sans Unicode" w:cs="Lucida Sans Unicode"/>
      <w:b/>
      <w:bCs/>
      <w:sz w:val="16"/>
      <w:szCs w:val="16"/>
    </w:rPr>
  </w:style>
  <w:style w:type="character" w:customStyle="1" w:styleId="FontStyle268">
    <w:name w:val="Font Style268"/>
    <w:rsid w:val="00154E17"/>
    <w:rPr>
      <w:rFonts w:ascii="Lucida Sans Unicode" w:hAnsi="Lucida Sans Unicode" w:cs="Lucida Sans Unicode"/>
      <w:sz w:val="16"/>
      <w:szCs w:val="16"/>
    </w:rPr>
  </w:style>
  <w:style w:type="paragraph" w:customStyle="1" w:styleId="Style12">
    <w:name w:val="Style12"/>
    <w:basedOn w:val="Normal"/>
    <w:rsid w:val="00154E17"/>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styleId="Vurgu">
    <w:name w:val="Emphasis"/>
    <w:qFormat/>
    <w:rsid w:val="00154E17"/>
    <w:rPr>
      <w:rFonts w:cs="Times New Roman"/>
      <w:b/>
      <w:bCs/>
    </w:rPr>
  </w:style>
  <w:style w:type="paragraph" w:styleId="GvdeMetni">
    <w:name w:val="Body Text"/>
    <w:basedOn w:val="Normal"/>
    <w:link w:val="GvdeMetniChar"/>
    <w:qFormat/>
    <w:rsid w:val="00154E17"/>
    <w:pPr>
      <w:spacing w:after="120"/>
    </w:pPr>
    <w:rPr>
      <w:rFonts w:ascii="Calibri" w:eastAsia="Times New Roman" w:hAnsi="Calibri" w:cs="Times New Roman"/>
      <w:lang w:eastAsia="en-US"/>
    </w:rPr>
  </w:style>
  <w:style w:type="character" w:customStyle="1" w:styleId="GvdeMetniChar">
    <w:name w:val="Gövde Metni Char"/>
    <w:basedOn w:val="VarsaylanParagrafYazTipi"/>
    <w:link w:val="GvdeMetni"/>
    <w:rsid w:val="00154E17"/>
    <w:rPr>
      <w:rFonts w:ascii="Calibri" w:eastAsia="Times New Roman" w:hAnsi="Calibri" w:cs="Times New Roman"/>
      <w:lang w:eastAsia="en-US"/>
    </w:rPr>
  </w:style>
  <w:style w:type="paragraph" w:customStyle="1" w:styleId="ListParagraph2">
    <w:name w:val="List Paragraph2"/>
    <w:basedOn w:val="Normal"/>
    <w:rsid w:val="00154E17"/>
    <w:pPr>
      <w:ind w:left="720"/>
    </w:pPr>
    <w:rPr>
      <w:rFonts w:ascii="Calibri" w:eastAsia="Times New Roman" w:hAnsi="Calibri" w:cs="Calibri"/>
      <w:lang w:eastAsia="en-US"/>
    </w:rPr>
  </w:style>
  <w:style w:type="character" w:customStyle="1" w:styleId="ecxptbrand">
    <w:name w:val="ecxptbrand"/>
    <w:rsid w:val="00154E17"/>
    <w:rPr>
      <w:rFonts w:cs="Times New Roman"/>
    </w:rPr>
  </w:style>
  <w:style w:type="character" w:customStyle="1" w:styleId="ecxbindingandrelease">
    <w:name w:val="ecxbindingandrelease"/>
    <w:rsid w:val="00154E17"/>
    <w:rPr>
      <w:rFonts w:cs="Times New Roman"/>
    </w:rPr>
  </w:style>
  <w:style w:type="paragraph" w:styleId="BalonMetni">
    <w:name w:val="Balloon Text"/>
    <w:basedOn w:val="Normal"/>
    <w:link w:val="BalonMetniChar"/>
    <w:uiPriority w:val="99"/>
    <w:semiHidden/>
    <w:rsid w:val="00154E17"/>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semiHidden/>
    <w:rsid w:val="00154E17"/>
    <w:rPr>
      <w:rFonts w:ascii="Tahoma" w:eastAsia="Times New Roman" w:hAnsi="Tahoma" w:cs="Times New Roman"/>
      <w:sz w:val="16"/>
      <w:szCs w:val="16"/>
    </w:rPr>
  </w:style>
  <w:style w:type="paragraph" w:styleId="GvdeMetni3">
    <w:name w:val="Body Text 3"/>
    <w:basedOn w:val="Normal"/>
    <w:link w:val="GvdeMetni3Char"/>
    <w:rsid w:val="00154E17"/>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154E17"/>
    <w:rPr>
      <w:rFonts w:ascii="Times New Roman" w:eastAsia="Times New Roman" w:hAnsi="Times New Roman" w:cs="Times New Roman"/>
      <w:sz w:val="16"/>
      <w:szCs w:val="16"/>
    </w:rPr>
  </w:style>
  <w:style w:type="paragraph" w:styleId="SonnotMetni">
    <w:name w:val="endnote text"/>
    <w:basedOn w:val="Normal"/>
    <w:link w:val="SonnotMetniChar"/>
    <w:uiPriority w:val="99"/>
    <w:semiHidden/>
    <w:rsid w:val="00154E17"/>
    <w:pPr>
      <w:widowControl w:val="0"/>
      <w:spacing w:after="0" w:line="240" w:lineRule="auto"/>
    </w:pPr>
    <w:rPr>
      <w:rFonts w:ascii="Courier" w:eastAsia="Times New Roman" w:hAnsi="Courier" w:cs="Times New Roman"/>
      <w:sz w:val="24"/>
      <w:szCs w:val="24"/>
    </w:rPr>
  </w:style>
  <w:style w:type="character" w:customStyle="1" w:styleId="SonnotMetniChar">
    <w:name w:val="Sonnot Metni Char"/>
    <w:basedOn w:val="VarsaylanParagrafYazTipi"/>
    <w:link w:val="SonnotMetni"/>
    <w:uiPriority w:val="99"/>
    <w:semiHidden/>
    <w:rsid w:val="00154E17"/>
    <w:rPr>
      <w:rFonts w:ascii="Courier" w:eastAsia="Times New Roman" w:hAnsi="Courier" w:cs="Times New Roman"/>
      <w:sz w:val="24"/>
      <w:szCs w:val="24"/>
    </w:rPr>
  </w:style>
  <w:style w:type="character" w:styleId="SonnotBavurusu">
    <w:name w:val="endnote reference"/>
    <w:uiPriority w:val="99"/>
    <w:semiHidden/>
    <w:rsid w:val="00154E17"/>
    <w:rPr>
      <w:rFonts w:cs="Times New Roman"/>
      <w:vertAlign w:val="superscript"/>
    </w:rPr>
  </w:style>
  <w:style w:type="paragraph" w:styleId="DipnotMetni">
    <w:name w:val="footnote text"/>
    <w:basedOn w:val="Normal"/>
    <w:link w:val="DipnotMetniChar"/>
    <w:uiPriority w:val="99"/>
    <w:semiHidden/>
    <w:rsid w:val="00154E17"/>
    <w:pPr>
      <w:widowControl w:val="0"/>
      <w:spacing w:after="0" w:line="240" w:lineRule="auto"/>
    </w:pPr>
    <w:rPr>
      <w:rFonts w:ascii="Courier" w:eastAsia="Times New Roman" w:hAnsi="Courier" w:cs="Times New Roman"/>
      <w:sz w:val="24"/>
      <w:szCs w:val="24"/>
    </w:rPr>
  </w:style>
  <w:style w:type="character" w:customStyle="1" w:styleId="DipnotMetniChar">
    <w:name w:val="Dipnot Metni Char"/>
    <w:basedOn w:val="VarsaylanParagrafYazTipi"/>
    <w:link w:val="DipnotMetni"/>
    <w:uiPriority w:val="99"/>
    <w:semiHidden/>
    <w:rsid w:val="00154E17"/>
    <w:rPr>
      <w:rFonts w:ascii="Courier" w:eastAsia="Times New Roman" w:hAnsi="Courier" w:cs="Times New Roman"/>
      <w:sz w:val="24"/>
      <w:szCs w:val="24"/>
    </w:rPr>
  </w:style>
  <w:style w:type="character" w:styleId="DipnotBavurusu">
    <w:name w:val="footnote reference"/>
    <w:uiPriority w:val="99"/>
    <w:semiHidden/>
    <w:rsid w:val="00154E17"/>
    <w:rPr>
      <w:rFonts w:cs="Times New Roman"/>
      <w:vertAlign w:val="superscript"/>
    </w:rPr>
  </w:style>
  <w:style w:type="paragraph" w:customStyle="1" w:styleId="tablo1">
    <w:name w:val="tablo 1"/>
    <w:basedOn w:val="Normal"/>
    <w:uiPriority w:val="99"/>
    <w:rsid w:val="00154E17"/>
    <w:pPr>
      <w:widowControl w:val="0"/>
      <w:tabs>
        <w:tab w:val="right" w:leader="dot" w:pos="9360"/>
      </w:tabs>
      <w:suppressAutoHyphens/>
      <w:spacing w:before="480" w:after="0" w:line="240" w:lineRule="auto"/>
      <w:ind w:left="720" w:right="720" w:hanging="720"/>
    </w:pPr>
    <w:rPr>
      <w:rFonts w:ascii="Courier" w:eastAsia="Times New Roman" w:hAnsi="Courier" w:cs="Courier"/>
      <w:sz w:val="20"/>
      <w:szCs w:val="20"/>
      <w:lang w:val="en-US"/>
    </w:rPr>
  </w:style>
  <w:style w:type="paragraph" w:customStyle="1" w:styleId="tablo2">
    <w:name w:val="tablo 2"/>
    <w:basedOn w:val="Normal"/>
    <w:uiPriority w:val="99"/>
    <w:rsid w:val="00154E17"/>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tablo3">
    <w:name w:val="tablo 3"/>
    <w:basedOn w:val="Normal"/>
    <w:uiPriority w:val="99"/>
    <w:rsid w:val="00154E17"/>
    <w:pPr>
      <w:widowControl w:val="0"/>
      <w:tabs>
        <w:tab w:val="right" w:leader="dot" w:pos="9360"/>
      </w:tabs>
      <w:suppressAutoHyphens/>
      <w:spacing w:after="0" w:line="240" w:lineRule="auto"/>
      <w:ind w:left="2160" w:right="720" w:hanging="720"/>
    </w:pPr>
    <w:rPr>
      <w:rFonts w:ascii="Courier" w:eastAsia="Times New Roman" w:hAnsi="Courier" w:cs="Courier"/>
      <w:sz w:val="20"/>
      <w:szCs w:val="20"/>
      <w:lang w:val="en-US"/>
    </w:rPr>
  </w:style>
  <w:style w:type="paragraph" w:customStyle="1" w:styleId="tablo4">
    <w:name w:val="tablo 4"/>
    <w:basedOn w:val="Normal"/>
    <w:uiPriority w:val="99"/>
    <w:rsid w:val="00154E17"/>
    <w:pPr>
      <w:widowControl w:val="0"/>
      <w:tabs>
        <w:tab w:val="right" w:leader="dot" w:pos="9360"/>
      </w:tabs>
      <w:suppressAutoHyphens/>
      <w:spacing w:after="0" w:line="240" w:lineRule="auto"/>
      <w:ind w:left="2880" w:right="720" w:hanging="720"/>
    </w:pPr>
    <w:rPr>
      <w:rFonts w:ascii="Courier" w:eastAsia="Times New Roman" w:hAnsi="Courier" w:cs="Courier"/>
      <w:sz w:val="20"/>
      <w:szCs w:val="20"/>
      <w:lang w:val="en-US"/>
    </w:rPr>
  </w:style>
  <w:style w:type="paragraph" w:customStyle="1" w:styleId="iindekiler5">
    <w:name w:val="içindekiler 5"/>
    <w:basedOn w:val="Normal"/>
    <w:uiPriority w:val="99"/>
    <w:rsid w:val="00154E17"/>
    <w:pPr>
      <w:widowControl w:val="0"/>
      <w:tabs>
        <w:tab w:val="right" w:leader="dot" w:pos="9360"/>
      </w:tabs>
      <w:suppressAutoHyphens/>
      <w:spacing w:after="0" w:line="240" w:lineRule="auto"/>
      <w:ind w:left="3600" w:right="720" w:hanging="720"/>
    </w:pPr>
    <w:rPr>
      <w:rFonts w:ascii="Courier" w:eastAsia="Times New Roman" w:hAnsi="Courier" w:cs="Courier"/>
      <w:sz w:val="20"/>
      <w:szCs w:val="20"/>
      <w:lang w:val="en-US"/>
    </w:rPr>
  </w:style>
  <w:style w:type="paragraph" w:customStyle="1" w:styleId="iindekiler6">
    <w:name w:val="içindekiler 6"/>
    <w:basedOn w:val="Normal"/>
    <w:uiPriority w:val="99"/>
    <w:rsid w:val="00154E17"/>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7">
    <w:name w:val="içindekiler 7"/>
    <w:basedOn w:val="Normal"/>
    <w:uiPriority w:val="99"/>
    <w:rsid w:val="00154E17"/>
    <w:pPr>
      <w:widowControl w:val="0"/>
      <w:suppressAutoHyphens/>
      <w:spacing w:after="0" w:line="240" w:lineRule="auto"/>
      <w:ind w:left="720" w:hanging="720"/>
    </w:pPr>
    <w:rPr>
      <w:rFonts w:ascii="Courier" w:eastAsia="Times New Roman" w:hAnsi="Courier" w:cs="Courier"/>
      <w:sz w:val="20"/>
      <w:szCs w:val="20"/>
      <w:lang w:val="en-US"/>
    </w:rPr>
  </w:style>
  <w:style w:type="paragraph" w:customStyle="1" w:styleId="iindekiler8">
    <w:name w:val="içindekiler 8"/>
    <w:basedOn w:val="Normal"/>
    <w:uiPriority w:val="99"/>
    <w:rsid w:val="00154E17"/>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9">
    <w:name w:val="içindekiler 9"/>
    <w:basedOn w:val="Normal"/>
    <w:uiPriority w:val="99"/>
    <w:rsid w:val="00154E17"/>
    <w:pPr>
      <w:widowControl w:val="0"/>
      <w:tabs>
        <w:tab w:val="right" w:leader="do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dizin1">
    <w:name w:val="dizin 1"/>
    <w:basedOn w:val="Normal"/>
    <w:uiPriority w:val="99"/>
    <w:rsid w:val="00154E17"/>
    <w:pPr>
      <w:widowControl w:val="0"/>
      <w:tabs>
        <w:tab w:val="right" w:leader="dot" w:pos="9360"/>
      </w:tabs>
      <w:suppressAutoHyphens/>
      <w:spacing w:after="0" w:line="240" w:lineRule="auto"/>
      <w:ind w:left="1440" w:right="720" w:hanging="1440"/>
    </w:pPr>
    <w:rPr>
      <w:rFonts w:ascii="Courier" w:eastAsia="Times New Roman" w:hAnsi="Courier" w:cs="Courier"/>
      <w:sz w:val="20"/>
      <w:szCs w:val="20"/>
      <w:lang w:val="en-US"/>
    </w:rPr>
  </w:style>
  <w:style w:type="paragraph" w:customStyle="1" w:styleId="dizin2">
    <w:name w:val="dizin 2"/>
    <w:basedOn w:val="Normal"/>
    <w:uiPriority w:val="99"/>
    <w:rsid w:val="00154E17"/>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bala">
    <w:name w:val="başlığa"/>
    <w:basedOn w:val="Normal"/>
    <w:uiPriority w:val="99"/>
    <w:rsid w:val="00154E17"/>
    <w:pPr>
      <w:widowControl w:val="0"/>
      <w:tabs>
        <w:tab w:val="right" w:pos="9360"/>
      </w:tabs>
      <w:suppressAutoHyphens/>
      <w:spacing w:after="0" w:line="240" w:lineRule="auto"/>
    </w:pPr>
    <w:rPr>
      <w:rFonts w:ascii="Courier" w:eastAsia="Times New Roman" w:hAnsi="Courier" w:cs="Courier"/>
      <w:sz w:val="20"/>
      <w:szCs w:val="20"/>
      <w:lang w:val="en-US"/>
    </w:rPr>
  </w:style>
  <w:style w:type="paragraph" w:customStyle="1" w:styleId="resimyazs">
    <w:name w:val="resim yazısı"/>
    <w:basedOn w:val="Normal"/>
    <w:uiPriority w:val="99"/>
    <w:rsid w:val="00154E17"/>
    <w:pPr>
      <w:widowControl w:val="0"/>
      <w:spacing w:after="0" w:line="240" w:lineRule="auto"/>
    </w:pPr>
    <w:rPr>
      <w:rFonts w:ascii="Courier" w:eastAsia="Times New Roman" w:hAnsi="Courier" w:cs="Courier"/>
      <w:sz w:val="24"/>
      <w:szCs w:val="24"/>
    </w:rPr>
  </w:style>
  <w:style w:type="character" w:customStyle="1" w:styleId="EquationCaption">
    <w:name w:val="_Equation Caption"/>
    <w:uiPriority w:val="99"/>
    <w:rsid w:val="00154E17"/>
  </w:style>
  <w:style w:type="table" w:styleId="TabloKlasik1">
    <w:name w:val="Table Classic 1"/>
    <w:basedOn w:val="NormalTablo"/>
    <w:uiPriority w:val="99"/>
    <w:rsid w:val="00154E17"/>
    <w:pPr>
      <w:widowControl w:val="0"/>
      <w:spacing w:after="0" w:line="240" w:lineRule="auto"/>
    </w:pPr>
    <w:rPr>
      <w:rFonts w:ascii="Courier" w:eastAsia="Times New Roman" w:hAnsi="Courier" w:cs="Courie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154E17"/>
    <w:pPr>
      <w:spacing w:after="0" w:line="240" w:lineRule="auto"/>
    </w:pPr>
    <w:rPr>
      <w:rFonts w:ascii="Courier" w:eastAsia="Times New Roman" w:hAnsi="Courier" w:cs="Courier"/>
      <w:sz w:val="20"/>
      <w:szCs w:val="20"/>
    </w:rPr>
  </w:style>
  <w:style w:type="paragraph" w:styleId="KonuBal">
    <w:name w:val="Title"/>
    <w:basedOn w:val="Normal"/>
    <w:link w:val="KonuBalChar"/>
    <w:qFormat/>
    <w:rsid w:val="00154E17"/>
    <w:pPr>
      <w:spacing w:after="0" w:line="240" w:lineRule="auto"/>
      <w:jc w:val="center"/>
    </w:pPr>
    <w:rPr>
      <w:rFonts w:ascii="Times New Roman" w:eastAsia="Times New Roman" w:hAnsi="Times New Roman" w:cs="Times New Roman"/>
      <w:spacing w:val="-2"/>
      <w:sz w:val="28"/>
      <w:szCs w:val="28"/>
    </w:rPr>
  </w:style>
  <w:style w:type="character" w:customStyle="1" w:styleId="KonuBalChar">
    <w:name w:val="Konu Başlığı Char"/>
    <w:basedOn w:val="VarsaylanParagrafYazTipi"/>
    <w:link w:val="KonuBal"/>
    <w:rsid w:val="00154E17"/>
    <w:rPr>
      <w:rFonts w:ascii="Times New Roman" w:eastAsia="Times New Roman" w:hAnsi="Times New Roman" w:cs="Times New Roman"/>
      <w:spacing w:val="-2"/>
      <w:sz w:val="28"/>
      <w:szCs w:val="28"/>
    </w:rPr>
  </w:style>
  <w:style w:type="table" w:customStyle="1" w:styleId="Stil3">
    <w:name w:val="Stil3"/>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154E17"/>
    <w:pPr>
      <w:spacing w:after="120" w:line="480" w:lineRule="auto"/>
      <w:ind w:left="283"/>
    </w:pPr>
    <w:rPr>
      <w:rFonts w:ascii="Courier New" w:eastAsia="Times New Roman" w:hAnsi="Courier New" w:cs="Times New Roman"/>
      <w:sz w:val="24"/>
      <w:szCs w:val="24"/>
    </w:rPr>
  </w:style>
  <w:style w:type="character" w:customStyle="1" w:styleId="GvdeMetniGirintisi2Char">
    <w:name w:val="Gövde Metni Girintisi 2 Char"/>
    <w:basedOn w:val="VarsaylanParagrafYazTipi"/>
    <w:link w:val="GvdeMetniGirintisi2"/>
    <w:rsid w:val="00154E17"/>
    <w:rPr>
      <w:rFonts w:ascii="Courier New" w:eastAsia="Times New Roman" w:hAnsi="Courier New" w:cs="Times New Roman"/>
      <w:sz w:val="24"/>
      <w:szCs w:val="24"/>
    </w:rPr>
  </w:style>
  <w:style w:type="paragraph" w:customStyle="1" w:styleId="AltMaddeler">
    <w:name w:val="AltMaddeler"/>
    <w:basedOn w:val="Normal"/>
    <w:rsid w:val="00154E17"/>
    <w:pPr>
      <w:spacing w:before="60" w:after="60" w:line="240" w:lineRule="auto"/>
      <w:ind w:left="1134" w:hanging="567"/>
      <w:jc w:val="both"/>
    </w:pPr>
    <w:rPr>
      <w:rFonts w:ascii="Calibri" w:eastAsia="Times New Roman" w:hAnsi="Calibri" w:cs="Calibri"/>
    </w:rPr>
  </w:style>
  <w:style w:type="paragraph" w:customStyle="1" w:styleId="Maddeler">
    <w:name w:val="Maddeler"/>
    <w:basedOn w:val="Normal"/>
    <w:rsid w:val="00154E17"/>
    <w:pPr>
      <w:spacing w:before="60" w:after="60" w:line="240" w:lineRule="auto"/>
      <w:ind w:left="567" w:hanging="567"/>
      <w:jc w:val="both"/>
    </w:pPr>
    <w:rPr>
      <w:rFonts w:ascii="Calibri" w:eastAsia="Times New Roman" w:hAnsi="Calibri" w:cs="Calibri"/>
    </w:rPr>
  </w:style>
  <w:style w:type="paragraph" w:customStyle="1" w:styleId="AralkYok1">
    <w:name w:val="Aralık Yok1"/>
    <w:link w:val="NoSpacingChar"/>
    <w:rsid w:val="00154E17"/>
    <w:pPr>
      <w:spacing w:after="0" w:line="240" w:lineRule="auto"/>
    </w:pPr>
    <w:rPr>
      <w:rFonts w:ascii="Calibri" w:eastAsia="Times New Roman" w:hAnsi="Calibri" w:cs="Calibri"/>
      <w:lang w:eastAsia="en-US"/>
    </w:rPr>
  </w:style>
  <w:style w:type="character" w:customStyle="1" w:styleId="NoSpacingChar">
    <w:name w:val="No Spacing Char"/>
    <w:link w:val="AralkYok1"/>
    <w:locked/>
    <w:rsid w:val="00154E17"/>
    <w:rPr>
      <w:rFonts w:ascii="Calibri" w:eastAsia="Times New Roman" w:hAnsi="Calibri" w:cs="Calibri"/>
      <w:lang w:eastAsia="en-US"/>
    </w:rPr>
  </w:style>
  <w:style w:type="paragraph" w:styleId="BelgeBalantlar">
    <w:name w:val="Document Map"/>
    <w:basedOn w:val="Normal"/>
    <w:link w:val="BelgeBalantlarChar"/>
    <w:semiHidden/>
    <w:rsid w:val="00154E17"/>
    <w:pPr>
      <w:spacing w:after="0" w:line="240" w:lineRule="auto"/>
    </w:pPr>
    <w:rPr>
      <w:rFonts w:ascii="Tahoma" w:eastAsia="Times New Roman" w:hAnsi="Tahoma" w:cs="Times New Roman"/>
      <w:sz w:val="16"/>
      <w:szCs w:val="16"/>
    </w:rPr>
  </w:style>
  <w:style w:type="character" w:customStyle="1" w:styleId="BelgeBalantlarChar">
    <w:name w:val="Belge Bağlantıları Char"/>
    <w:basedOn w:val="VarsaylanParagrafYazTipi"/>
    <w:link w:val="BelgeBalantlar"/>
    <w:semiHidden/>
    <w:rsid w:val="00154E17"/>
    <w:rPr>
      <w:rFonts w:ascii="Tahoma" w:eastAsia="Times New Roman" w:hAnsi="Tahoma" w:cs="Times New Roman"/>
      <w:sz w:val="16"/>
      <w:szCs w:val="16"/>
    </w:rPr>
  </w:style>
  <w:style w:type="paragraph" w:customStyle="1" w:styleId="ListeParagraf2">
    <w:name w:val="Liste Paragraf2"/>
    <w:basedOn w:val="Normal"/>
    <w:qFormat/>
    <w:rsid w:val="00154E17"/>
    <w:pPr>
      <w:spacing w:after="0" w:line="240" w:lineRule="auto"/>
      <w:ind w:left="720"/>
    </w:pPr>
    <w:rPr>
      <w:rFonts w:ascii="Times New Roman" w:eastAsia="Times New Roman" w:hAnsi="Times New Roman" w:cs="Times New Roman"/>
      <w:sz w:val="24"/>
      <w:szCs w:val="24"/>
    </w:rPr>
  </w:style>
  <w:style w:type="character" w:styleId="zlenenKpr">
    <w:name w:val="FollowedHyperlink"/>
    <w:rsid w:val="00154E17"/>
    <w:rPr>
      <w:rFonts w:cs="Times New Roman"/>
      <w:color w:val="800080"/>
      <w:u w:val="single"/>
    </w:rPr>
  </w:style>
  <w:style w:type="paragraph" w:customStyle="1" w:styleId="ListeParagraf11">
    <w:name w:val="Liste Paragraf11"/>
    <w:basedOn w:val="Normal"/>
    <w:rsid w:val="00154E17"/>
    <w:pPr>
      <w:ind w:left="720"/>
    </w:pPr>
    <w:rPr>
      <w:rFonts w:ascii="Calibri" w:eastAsia="Times New Roman" w:hAnsi="Calibri" w:cs="Calibri"/>
      <w:lang w:eastAsia="en-US"/>
    </w:rPr>
  </w:style>
  <w:style w:type="paragraph" w:styleId="ListeMaddemi">
    <w:name w:val="List Bullet"/>
    <w:basedOn w:val="Normal"/>
    <w:autoRedefine/>
    <w:rsid w:val="00154E17"/>
    <w:pPr>
      <w:numPr>
        <w:numId w:val="1"/>
      </w:numPr>
      <w:tabs>
        <w:tab w:val="clear" w:pos="360"/>
      </w:tabs>
      <w:spacing w:after="0" w:line="240" w:lineRule="auto"/>
    </w:pPr>
    <w:rPr>
      <w:rFonts w:ascii="Times New Roman" w:eastAsia="Times New Roman" w:hAnsi="Times New Roman" w:cs="Times New Roman"/>
      <w:sz w:val="20"/>
      <w:szCs w:val="20"/>
    </w:rPr>
  </w:style>
  <w:style w:type="paragraph" w:customStyle="1" w:styleId="Stil10nkOrtadannce4nkSonra4nk">
    <w:name w:val="Stil 10 nk Ortadan Önce:  4 nk Sonra:  4 nk"/>
    <w:basedOn w:val="Normal"/>
    <w:rsid w:val="00154E17"/>
    <w:pPr>
      <w:spacing w:before="80" w:after="80" w:line="240" w:lineRule="auto"/>
      <w:jc w:val="center"/>
    </w:pPr>
    <w:rPr>
      <w:rFonts w:ascii="Times New Roman" w:eastAsia="Times New Roman" w:hAnsi="Times New Roman" w:cs="Times New Roman"/>
      <w:sz w:val="20"/>
      <w:szCs w:val="20"/>
    </w:rPr>
  </w:style>
  <w:style w:type="character" w:customStyle="1" w:styleId="ecxgrame">
    <w:name w:val="ecxgrame"/>
    <w:rsid w:val="00154E17"/>
    <w:rPr>
      <w:rFonts w:cs="Times New Roman"/>
    </w:rPr>
  </w:style>
  <w:style w:type="character" w:customStyle="1" w:styleId="ecxspelle">
    <w:name w:val="ecxspelle"/>
    <w:rsid w:val="00154E17"/>
    <w:rPr>
      <w:rFonts w:cs="Times New Roman"/>
    </w:rPr>
  </w:style>
  <w:style w:type="character" w:customStyle="1" w:styleId="apple-style-span">
    <w:name w:val="apple-style-span"/>
    <w:rsid w:val="00154E17"/>
    <w:rPr>
      <w:rFonts w:cs="Times New Roman"/>
    </w:rPr>
  </w:style>
  <w:style w:type="character" w:customStyle="1" w:styleId="Char">
    <w:name w:val="Char"/>
    <w:semiHidden/>
    <w:rsid w:val="00154E17"/>
    <w:rPr>
      <w:rFonts w:ascii="Calibri" w:hAnsi="Calibri" w:cs="Calibri"/>
    </w:rPr>
  </w:style>
  <w:style w:type="paragraph" w:customStyle="1" w:styleId="AralkYok2">
    <w:name w:val="Aralık Yok2"/>
    <w:rsid w:val="00154E17"/>
    <w:pPr>
      <w:spacing w:after="0" w:line="240" w:lineRule="auto"/>
    </w:pPr>
    <w:rPr>
      <w:rFonts w:ascii="Calibri" w:eastAsia="SimSun" w:hAnsi="Calibri" w:cs="Calibri"/>
      <w:lang w:eastAsia="zh-CN"/>
    </w:rPr>
  </w:style>
  <w:style w:type="paragraph" w:styleId="AralkYok">
    <w:name w:val="No Spacing"/>
    <w:link w:val="AralkYokChar"/>
    <w:uiPriority w:val="1"/>
    <w:qFormat/>
    <w:rsid w:val="00154E17"/>
    <w:pPr>
      <w:spacing w:after="0" w:line="240" w:lineRule="auto"/>
    </w:pPr>
    <w:rPr>
      <w:rFonts w:ascii="Calibri" w:eastAsia="Times New Roman" w:hAnsi="Calibri" w:cs="Times New Roman"/>
      <w:lang w:eastAsia="en-US"/>
    </w:rPr>
  </w:style>
  <w:style w:type="character" w:customStyle="1" w:styleId="AralkYokChar">
    <w:name w:val="Aralık Yok Char"/>
    <w:link w:val="AralkYok"/>
    <w:uiPriority w:val="1"/>
    <w:rsid w:val="00154E17"/>
    <w:rPr>
      <w:rFonts w:ascii="Calibri" w:eastAsia="Times New Roman" w:hAnsi="Calibri" w:cs="Times New Roman"/>
      <w:lang w:eastAsia="en-US"/>
    </w:rPr>
  </w:style>
  <w:style w:type="paragraph" w:styleId="TBal">
    <w:name w:val="TOC Heading"/>
    <w:basedOn w:val="Balk1"/>
    <w:next w:val="Normal"/>
    <w:uiPriority w:val="39"/>
    <w:qFormat/>
    <w:rsid w:val="00154E17"/>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154E17"/>
    <w:pPr>
      <w:spacing w:after="0" w:line="240" w:lineRule="auto"/>
      <w:ind w:left="720"/>
      <w:contextualSpacing/>
    </w:pPr>
    <w:rPr>
      <w:rFonts w:ascii="Times New Roman" w:eastAsia="Times New Roman" w:hAnsi="Times New Roman" w:cs="Times New Roman"/>
      <w:sz w:val="24"/>
      <w:szCs w:val="24"/>
    </w:rPr>
  </w:style>
  <w:style w:type="character" w:styleId="HafifVurgulama">
    <w:name w:val="Subtle Emphasis"/>
    <w:uiPriority w:val="99"/>
    <w:qFormat/>
    <w:rsid w:val="00154E17"/>
    <w:rPr>
      <w:i/>
      <w:iCs/>
      <w:color w:val="808080"/>
    </w:rPr>
  </w:style>
  <w:style w:type="paragraph" w:styleId="Dzeltme">
    <w:name w:val="Revision"/>
    <w:hidden/>
    <w:uiPriority w:val="99"/>
    <w:semiHidden/>
    <w:rsid w:val="00154E17"/>
    <w:pPr>
      <w:spacing w:after="0" w:line="240" w:lineRule="auto"/>
    </w:pPr>
    <w:rPr>
      <w:rFonts w:ascii="Courier" w:eastAsia="Times New Roman" w:hAnsi="Courier" w:cs="Courier"/>
      <w:sz w:val="20"/>
      <w:szCs w:val="20"/>
    </w:rPr>
  </w:style>
  <w:style w:type="table" w:customStyle="1" w:styleId="TabloKlavuzu1">
    <w:name w:val="Tablo Kılavuzu1"/>
    <w:basedOn w:val="TabloWeb1"/>
    <w:next w:val="TabloKlavuzu"/>
    <w:uiPriority w:val="99"/>
    <w:rsid w:val="00154E17"/>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154E17"/>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154E17"/>
    <w:rPr>
      <w:rFonts w:ascii="Cambria" w:eastAsia="Times New Roman" w:hAnsi="Cambria" w:cs="Times New Roman"/>
      <w:sz w:val="24"/>
      <w:szCs w:val="24"/>
    </w:rPr>
  </w:style>
  <w:style w:type="table" w:customStyle="1" w:styleId="TabloKlavuzu2">
    <w:name w:val="Tablo Kılavuzu2"/>
    <w:basedOn w:val="TabloWeb1"/>
    <w:next w:val="TabloKlavuzu"/>
    <w:uiPriority w:val="99"/>
    <w:rsid w:val="00154E17"/>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154E17"/>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154E17"/>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AkKlavuz1">
    <w:name w:val="Açık Kılavuz1"/>
    <w:basedOn w:val="NormalTablo"/>
    <w:uiPriority w:val="62"/>
    <w:rsid w:val="00154E17"/>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154E17"/>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154E17"/>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154E17"/>
    <w:pPr>
      <w:pBdr>
        <w:top w:val="single" w:sz="12"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154E17"/>
    <w:pPr>
      <w:pBdr>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154E17"/>
    <w:pPr>
      <w:pBdr>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154E17"/>
    <w:pPr>
      <w:pBdr>
        <w:top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154E17"/>
    <w:pPr>
      <w:pBdr>
        <w:left w:val="single" w:sz="8" w:space="0" w:color="FFFFFF"/>
        <w:bottom w:val="single" w:sz="8" w:space="0" w:color="auto"/>
        <w:right w:val="single" w:sz="12" w:space="0" w:color="FFFFFF"/>
      </w:pBdr>
      <w:spacing w:before="100" w:beforeAutospacing="1" w:after="100" w:afterAutospacing="1" w:line="240" w:lineRule="auto"/>
      <w:jc w:val="center"/>
    </w:pPr>
    <w:rPr>
      <w:rFonts w:ascii="Times New Roman" w:eastAsia="Times New Roman" w:hAnsi="Times New Roman" w:cs="Times New Roman"/>
      <w:b/>
      <w:bCs/>
      <w:color w:val="FFFFFF"/>
      <w:sz w:val="16"/>
      <w:szCs w:val="16"/>
    </w:rPr>
  </w:style>
  <w:style w:type="paragraph" w:customStyle="1" w:styleId="xl71">
    <w:name w:val="xl71"/>
    <w:basedOn w:val="Normal"/>
    <w:rsid w:val="00154E17"/>
    <w:pPr>
      <w:pBdr>
        <w:bottom w:val="single" w:sz="8" w:space="0" w:color="auto"/>
        <w:right w:val="single" w:sz="8" w:space="0" w:color="FFFFFF"/>
      </w:pBdr>
      <w:spacing w:before="100" w:beforeAutospacing="1" w:after="100" w:afterAutospacing="1" w:line="240" w:lineRule="auto"/>
      <w:jc w:val="center"/>
      <w:textAlignment w:val="top"/>
    </w:pPr>
    <w:rPr>
      <w:rFonts w:ascii="Times New Roman" w:eastAsia="Times New Roman" w:hAnsi="Times New Roman" w:cs="Times New Roman"/>
      <w:color w:val="FFFFFF"/>
      <w:sz w:val="24"/>
      <w:szCs w:val="24"/>
    </w:rPr>
  </w:style>
  <w:style w:type="paragraph" w:customStyle="1" w:styleId="xl72">
    <w:name w:val="xl72"/>
    <w:basedOn w:val="Normal"/>
    <w:rsid w:val="00154E1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FFFFFF"/>
      <w:sz w:val="16"/>
      <w:szCs w:val="16"/>
    </w:rPr>
  </w:style>
  <w:style w:type="paragraph" w:customStyle="1" w:styleId="xl73">
    <w:name w:val="xl73"/>
    <w:basedOn w:val="Normal"/>
    <w:rsid w:val="00154E17"/>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4">
    <w:name w:val="xl74"/>
    <w:basedOn w:val="Normal"/>
    <w:rsid w:val="00154E17"/>
    <w:pPr>
      <w:pBdr>
        <w:top w:val="single" w:sz="8" w:space="0" w:color="FFFFFF"/>
        <w:bottom w:val="single" w:sz="12" w:space="0" w:color="FFFFFF"/>
        <w:right w:val="single" w:sz="8"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rPr>
  </w:style>
  <w:style w:type="paragraph" w:customStyle="1" w:styleId="xl75">
    <w:name w:val="xl75"/>
    <w:basedOn w:val="Normal"/>
    <w:rsid w:val="00154E17"/>
    <w:pPr>
      <w:pBdr>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6">
    <w:name w:val="xl76"/>
    <w:basedOn w:val="Normal"/>
    <w:rsid w:val="00154E17"/>
    <w:pPr>
      <w:pBdr>
        <w:top w:val="single" w:sz="8" w:space="0" w:color="FFFFFF"/>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7">
    <w:name w:val="xl77"/>
    <w:basedOn w:val="Normal"/>
    <w:rsid w:val="00154E17"/>
    <w:pPr>
      <w:pBdr>
        <w:top w:val="single" w:sz="8" w:space="0" w:color="auto"/>
        <w:bottom w:val="single" w:sz="8" w:space="0" w:color="FFFFFF"/>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154E17"/>
    <w:pPr>
      <w:pBdr>
        <w:top w:val="single" w:sz="8" w:space="0" w:color="FFFFFF"/>
        <w:left w:val="single" w:sz="12"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9">
    <w:name w:val="xl79"/>
    <w:basedOn w:val="Normal"/>
    <w:rsid w:val="00154E17"/>
    <w:pPr>
      <w:pBdr>
        <w:top w:val="single" w:sz="8"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0">
    <w:name w:val="xl80"/>
    <w:basedOn w:val="Normal"/>
    <w:rsid w:val="00154E17"/>
    <w:pPr>
      <w:pBdr>
        <w:top w:val="single" w:sz="8" w:space="0" w:color="FFFFFF"/>
        <w:bottom w:val="single" w:sz="8" w:space="0" w:color="FFFFFF"/>
        <w:right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1">
    <w:name w:val="xl81"/>
    <w:basedOn w:val="Normal"/>
    <w:rsid w:val="00154E1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Normal"/>
    <w:rsid w:val="00154E1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154E17"/>
    <w:pPr>
      <w:pBdr>
        <w:top w:val="single" w:sz="8" w:space="0" w:color="auto"/>
        <w:bottom w:val="single" w:sz="8" w:space="0" w:color="FFFFFF"/>
      </w:pBdr>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4">
    <w:name w:val="xl84"/>
    <w:basedOn w:val="Normal"/>
    <w:rsid w:val="00154E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154E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154E17"/>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table" w:customStyle="1" w:styleId="AkListe-Vurgu11">
    <w:name w:val="Açık Liste - Vurgu 11"/>
    <w:basedOn w:val="NormalTablo"/>
    <w:uiPriority w:val="61"/>
    <w:rsid w:val="00154E17"/>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154E17"/>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154E17"/>
    <w:rPr>
      <w:sz w:val="16"/>
      <w:szCs w:val="16"/>
    </w:rPr>
  </w:style>
  <w:style w:type="paragraph" w:styleId="AklamaMetni">
    <w:name w:val="annotation text"/>
    <w:basedOn w:val="Normal"/>
    <w:link w:val="AklamaMetniChar"/>
    <w:uiPriority w:val="99"/>
    <w:unhideWhenUsed/>
    <w:rsid w:val="00154E17"/>
    <w:pPr>
      <w:spacing w:after="0" w:line="240" w:lineRule="auto"/>
    </w:pPr>
    <w:rPr>
      <w:rFonts w:ascii="Times New Roman" w:eastAsia="Times New Roman" w:hAnsi="Times New Roman" w:cs="Times New Roman"/>
      <w:sz w:val="20"/>
      <w:szCs w:val="20"/>
    </w:rPr>
  </w:style>
  <w:style w:type="character" w:customStyle="1" w:styleId="AklamaMetniChar">
    <w:name w:val="Açıklama Metni Char"/>
    <w:basedOn w:val="VarsaylanParagrafYazTipi"/>
    <w:link w:val="AklamaMetni"/>
    <w:uiPriority w:val="99"/>
    <w:rsid w:val="00154E17"/>
    <w:rPr>
      <w:rFonts w:ascii="Times New Roman" w:eastAsia="Times New Roman" w:hAnsi="Times New Roman" w:cs="Times New Roman"/>
      <w:sz w:val="20"/>
      <w:szCs w:val="20"/>
    </w:rPr>
  </w:style>
  <w:style w:type="paragraph" w:styleId="AklamaKonusu">
    <w:name w:val="annotation subject"/>
    <w:basedOn w:val="AklamaMetni"/>
    <w:next w:val="AklamaMetni"/>
    <w:link w:val="AklamaKonusuChar"/>
    <w:uiPriority w:val="99"/>
    <w:semiHidden/>
    <w:unhideWhenUsed/>
    <w:rsid w:val="00154E17"/>
    <w:rPr>
      <w:b/>
      <w:bCs/>
    </w:rPr>
  </w:style>
  <w:style w:type="character" w:customStyle="1" w:styleId="AklamaKonusuChar">
    <w:name w:val="Açıklama Konusu Char"/>
    <w:basedOn w:val="AklamaMetniChar"/>
    <w:link w:val="AklamaKonusu"/>
    <w:uiPriority w:val="99"/>
    <w:semiHidden/>
    <w:rsid w:val="00154E17"/>
    <w:rPr>
      <w:b/>
      <w:bCs/>
    </w:rPr>
  </w:style>
  <w:style w:type="table" w:customStyle="1" w:styleId="TabloKlavuzu3">
    <w:name w:val="Tablo Kılavuzu3"/>
    <w:basedOn w:val="NormalTablo"/>
    <w:next w:val="TabloKlavuzu"/>
    <w:uiPriority w:val="59"/>
    <w:rsid w:val="00154E1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154E1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154E17"/>
    <w:pPr>
      <w:spacing w:after="0" w:line="240" w:lineRule="auto"/>
      <w:ind w:left="720"/>
    </w:pPr>
    <w:rPr>
      <w:rFonts w:ascii="Times New Roman" w:eastAsia="Times New Roman" w:hAnsi="Times New Roman" w:cs="Times New Roman"/>
      <w:sz w:val="24"/>
      <w:szCs w:val="24"/>
    </w:rPr>
  </w:style>
  <w:style w:type="paragraph" w:customStyle="1" w:styleId="AralkYok3">
    <w:name w:val="Aralık Yok3"/>
    <w:rsid w:val="00154E17"/>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154E17"/>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154E17"/>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154E1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154E1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154E1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1">
    <w:name w:val="Liste Yok11"/>
    <w:next w:val="ListeYok"/>
    <w:uiPriority w:val="99"/>
    <w:semiHidden/>
    <w:unhideWhenUsed/>
    <w:rsid w:val="00154E17"/>
  </w:style>
  <w:style w:type="paragraph" w:customStyle="1" w:styleId="TableParagraph">
    <w:name w:val="Table Paragraph"/>
    <w:basedOn w:val="Normal"/>
    <w:uiPriority w:val="1"/>
    <w:qFormat/>
    <w:rsid w:val="00154E17"/>
    <w:pPr>
      <w:widowControl w:val="0"/>
      <w:autoSpaceDE w:val="0"/>
      <w:autoSpaceDN w:val="0"/>
      <w:adjustRightInd w:val="0"/>
      <w:spacing w:after="0" w:line="240" w:lineRule="auto"/>
    </w:pPr>
    <w:rPr>
      <w:rFonts w:ascii="Times New Roman" w:hAnsi="Times New Roman" w:cs="Times New Roman"/>
      <w:sz w:val="24"/>
      <w:szCs w:val="24"/>
    </w:rPr>
  </w:style>
  <w:style w:type="table" w:customStyle="1" w:styleId="TabloKlavuzu8">
    <w:name w:val="Tablo Kılavuzu8"/>
    <w:basedOn w:val="NormalTablo"/>
    <w:next w:val="TabloKlavuzu"/>
    <w:uiPriority w:val="59"/>
    <w:rsid w:val="00154E17"/>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154E17"/>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8"/>
      <w:szCs w:val="18"/>
    </w:rPr>
  </w:style>
  <w:style w:type="paragraph" w:customStyle="1" w:styleId="xl87">
    <w:name w:val="xl87"/>
    <w:basedOn w:val="Normal"/>
    <w:rsid w:val="00154E17"/>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8">
    <w:name w:val="xl88"/>
    <w:basedOn w:val="Normal"/>
    <w:rsid w:val="00154E1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9">
    <w:name w:val="xl89"/>
    <w:basedOn w:val="Normal"/>
    <w:rsid w:val="00154E17"/>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numbering" w:customStyle="1" w:styleId="ListeYok2">
    <w:name w:val="Liste Yok2"/>
    <w:next w:val="ListeYok"/>
    <w:uiPriority w:val="99"/>
    <w:semiHidden/>
    <w:unhideWhenUsed/>
    <w:rsid w:val="00A0062F"/>
  </w:style>
  <w:style w:type="table" w:customStyle="1" w:styleId="AkKlavuz11">
    <w:name w:val="Açık Kılavuz11"/>
    <w:basedOn w:val="NormalTablo"/>
    <w:uiPriority w:val="62"/>
    <w:rsid w:val="00A0062F"/>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A0062F"/>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A0062F"/>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
    <w:name w:val="Liste Yok12"/>
    <w:next w:val="ListeYok"/>
    <w:uiPriority w:val="99"/>
    <w:semiHidden/>
    <w:unhideWhenUsed/>
    <w:rsid w:val="00A0062F"/>
  </w:style>
  <w:style w:type="numbering" w:customStyle="1" w:styleId="ListeYok3">
    <w:name w:val="Liste Yok3"/>
    <w:next w:val="ListeYok"/>
    <w:uiPriority w:val="99"/>
    <w:semiHidden/>
    <w:unhideWhenUsed/>
    <w:rsid w:val="00AA5FB4"/>
  </w:style>
  <w:style w:type="table" w:customStyle="1" w:styleId="AkKlavuz12">
    <w:name w:val="Açık Kılavuz12"/>
    <w:basedOn w:val="NormalTablo"/>
    <w:uiPriority w:val="62"/>
    <w:rsid w:val="00AA5FB4"/>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2">
    <w:name w:val="Açık Liste - Vurgu 112"/>
    <w:basedOn w:val="NormalTablo"/>
    <w:uiPriority w:val="61"/>
    <w:rsid w:val="00AA5FB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2">
    <w:name w:val="Açık Kılavuz22"/>
    <w:basedOn w:val="NormalTablo"/>
    <w:uiPriority w:val="62"/>
    <w:rsid w:val="00AA5FB4"/>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3">
    <w:name w:val="Liste Yok13"/>
    <w:next w:val="ListeYok"/>
    <w:uiPriority w:val="99"/>
    <w:semiHidden/>
    <w:unhideWhenUsed/>
    <w:rsid w:val="00AA5FB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1807</Words>
  <Characters>10304</Characters>
  <Application>Microsoft Office Word</Application>
  <DocSecurity>0</DocSecurity>
  <Lines>85</Lines>
  <Paragraphs>24</Paragraphs>
  <ScaleCrop>false</ScaleCrop>
  <Company/>
  <LinksUpToDate>false</LinksUpToDate>
  <CharactersWithSpaces>12087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selçuktıp</dc:creator>
  <cp:keywords/>
  <dc:description/>
  <cp:lastModifiedBy>selçuktıp</cp:lastModifiedBy>
  <cp:revision>5</cp:revision>
  <dcterms:created xsi:type="dcterms:W3CDTF">2017-07-17T08:35:00Z</dcterms:created>
  <dcterms:modified xsi:type="dcterms:W3CDTF">2018-08-15T08:37:00Z</dcterms:modified>
</cp:coreProperties>
</file>